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F7AB8" w14:textId="77777777" w:rsidR="00053458" w:rsidRPr="000A69E3" w:rsidRDefault="00053458" w:rsidP="00096446">
      <w:pPr>
        <w:widowControl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9E3">
        <w:rPr>
          <w:rFonts w:ascii="Times New Roman" w:hAnsi="Times New Roman" w:cs="Times New Roman"/>
          <w:b/>
          <w:sz w:val="28"/>
          <w:szCs w:val="28"/>
        </w:rPr>
        <w:t>«</w:t>
      </w:r>
      <w:r w:rsidR="006759B6" w:rsidRPr="000A69E3">
        <w:rPr>
          <w:rFonts w:ascii="Times New Roman" w:eastAsia="Times New Roman" w:hAnsi="Times New Roman" w:cs="Times New Roman"/>
          <w:b/>
          <w:sz w:val="28"/>
          <w:szCs w:val="28"/>
        </w:rPr>
        <w:t>Повышение эффективности деятельности органов местного самоуправления Наволокского городского поселения Кинешемского муниципального района</w:t>
      </w:r>
      <w:r w:rsidRPr="000A69E3">
        <w:rPr>
          <w:rFonts w:ascii="Times New Roman" w:hAnsi="Times New Roman" w:cs="Times New Roman"/>
          <w:b/>
          <w:sz w:val="28"/>
          <w:szCs w:val="28"/>
        </w:rPr>
        <w:t>»</w:t>
      </w:r>
    </w:p>
    <w:p w14:paraId="1913C8E0" w14:textId="77777777" w:rsidR="00952D70" w:rsidRPr="000A69E3" w:rsidRDefault="00952D70" w:rsidP="00096446">
      <w:pPr>
        <w:widowControl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0DFFA9" w14:textId="77777777" w:rsidR="00101A0B" w:rsidRPr="000A69E3" w:rsidRDefault="00A9046B" w:rsidP="00096446">
      <w:pPr>
        <w:widowControl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9E3">
        <w:rPr>
          <w:rFonts w:ascii="Times New Roman" w:hAnsi="Times New Roman" w:cs="Times New Roman"/>
          <w:b/>
          <w:sz w:val="28"/>
          <w:szCs w:val="28"/>
        </w:rPr>
        <w:t>1</w:t>
      </w:r>
      <w:r w:rsidR="00101A0B" w:rsidRPr="000A69E3">
        <w:rPr>
          <w:rFonts w:ascii="Times New Roman" w:hAnsi="Times New Roman" w:cs="Times New Roman"/>
          <w:b/>
          <w:sz w:val="28"/>
          <w:szCs w:val="28"/>
        </w:rPr>
        <w:t>. Паспорт программы</w:t>
      </w:r>
    </w:p>
    <w:p w14:paraId="5F15B868" w14:textId="77777777" w:rsidR="00101A0B" w:rsidRPr="000A69E3" w:rsidRDefault="00101A0B" w:rsidP="00096446">
      <w:pPr>
        <w:widowControl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2661"/>
        <w:gridCol w:w="6943"/>
      </w:tblGrid>
      <w:tr w:rsidR="00C50F2D" w:rsidRPr="00A16683" w14:paraId="64185198" w14:textId="77777777" w:rsidTr="001D4FDE">
        <w:tc>
          <w:tcPr>
            <w:tcW w:w="2661" w:type="dxa"/>
          </w:tcPr>
          <w:p w14:paraId="4AAC6539" w14:textId="77777777" w:rsidR="00C50F2D" w:rsidRPr="00A16683" w:rsidRDefault="00C50F2D" w:rsidP="001D4FD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943" w:type="dxa"/>
          </w:tcPr>
          <w:p w14:paraId="52B425BB" w14:textId="77777777" w:rsidR="00C50F2D" w:rsidRPr="00A16683" w:rsidRDefault="00C50F2D" w:rsidP="001D4FD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>Программа «</w:t>
            </w:r>
            <w:r w:rsidRPr="00A16683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деятельности органов местного самоуправления Наволокского городского поселения Кинешемского муниципального района</w:t>
            </w: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>» (далее – Программа)</w:t>
            </w:r>
          </w:p>
        </w:tc>
      </w:tr>
      <w:tr w:rsidR="00C50F2D" w:rsidRPr="00A16683" w14:paraId="493AF1B3" w14:textId="77777777" w:rsidTr="001D4FDE">
        <w:tc>
          <w:tcPr>
            <w:tcW w:w="2661" w:type="dxa"/>
          </w:tcPr>
          <w:p w14:paraId="13FF2C2F" w14:textId="77777777" w:rsidR="00C50F2D" w:rsidRPr="00A16683" w:rsidRDefault="00C50F2D" w:rsidP="001D4FD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6943" w:type="dxa"/>
          </w:tcPr>
          <w:p w14:paraId="3F4EB322" w14:textId="5309D29B" w:rsidR="00C50F2D" w:rsidRPr="00A16683" w:rsidRDefault="00C50F2D" w:rsidP="001D4FD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>2025-202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C50F2D" w:rsidRPr="00A16683" w14:paraId="4C7FCDFF" w14:textId="77777777" w:rsidTr="001D4FDE">
        <w:tc>
          <w:tcPr>
            <w:tcW w:w="2661" w:type="dxa"/>
          </w:tcPr>
          <w:p w14:paraId="75572B67" w14:textId="77777777" w:rsidR="00C50F2D" w:rsidRPr="00A16683" w:rsidRDefault="00C50F2D" w:rsidP="001D4FD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6943" w:type="dxa"/>
          </w:tcPr>
          <w:p w14:paraId="2C290448" w14:textId="77777777" w:rsidR="00C50F2D" w:rsidRPr="00A16683" w:rsidRDefault="00C50F2D" w:rsidP="001D4FD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 xml:space="preserve"> 1. «Кадровое обеспечение и повышение квалификации муниципальных служащих».</w:t>
            </w:r>
          </w:p>
          <w:p w14:paraId="3C960D5B" w14:textId="77777777" w:rsidR="00C50F2D" w:rsidRPr="00A16683" w:rsidRDefault="00C50F2D" w:rsidP="001D4FD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>2. «Противодействие коррупции».</w:t>
            </w:r>
          </w:p>
          <w:p w14:paraId="638B35AC" w14:textId="77777777" w:rsidR="00C50F2D" w:rsidRPr="00A16683" w:rsidRDefault="00C50F2D" w:rsidP="001D4FD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>3. «Информационное и программное обеспечение органов местного самоуправления».</w:t>
            </w:r>
          </w:p>
          <w:p w14:paraId="6E96EA9D" w14:textId="77777777" w:rsidR="00C50F2D" w:rsidRPr="00A16683" w:rsidRDefault="00C50F2D" w:rsidP="001D4FD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>4. 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поселения».</w:t>
            </w:r>
          </w:p>
          <w:p w14:paraId="2EB36ECA" w14:textId="77777777" w:rsidR="00C50F2D" w:rsidRPr="00A16683" w:rsidRDefault="00C50F2D" w:rsidP="001D4FD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>5. «Предоставление социальных гарантий лицам, удостоенным звания «Почетный гражданин Наволокского городского поселения».</w:t>
            </w:r>
          </w:p>
          <w:p w14:paraId="34AE08A3" w14:textId="77777777" w:rsidR="00C50F2D" w:rsidRPr="00A16683" w:rsidRDefault="00C50F2D" w:rsidP="001D4FD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>6. «Обеспечение деятельности исполнительно-распорядительного органа Наволокского городского поселения».</w:t>
            </w:r>
          </w:p>
          <w:p w14:paraId="138E131C" w14:textId="77777777" w:rsidR="00C50F2D" w:rsidRPr="00A16683" w:rsidRDefault="00C50F2D" w:rsidP="001D4FD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>7. «Повышение качества и доступности предоставления государственных и муниципальных услуг».</w:t>
            </w:r>
          </w:p>
        </w:tc>
      </w:tr>
      <w:tr w:rsidR="00C50F2D" w:rsidRPr="00A16683" w14:paraId="5CBD8E7E" w14:textId="77777777" w:rsidTr="001D4FDE">
        <w:tc>
          <w:tcPr>
            <w:tcW w:w="2661" w:type="dxa"/>
          </w:tcPr>
          <w:p w14:paraId="5E0E8BA6" w14:textId="77777777" w:rsidR="00C50F2D" w:rsidRPr="00A16683" w:rsidRDefault="00C50F2D" w:rsidP="001D4FD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>Администратор Программы</w:t>
            </w:r>
          </w:p>
        </w:tc>
        <w:tc>
          <w:tcPr>
            <w:tcW w:w="6943" w:type="dxa"/>
          </w:tcPr>
          <w:p w14:paraId="6F103B3D" w14:textId="77777777" w:rsidR="00C50F2D" w:rsidRPr="00A16683" w:rsidRDefault="00C50F2D" w:rsidP="001D4FD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>Администрация Наволокского городского поселения Кинешемского муниципального района (далее – Администрация)</w:t>
            </w:r>
          </w:p>
        </w:tc>
      </w:tr>
      <w:tr w:rsidR="00C50F2D" w:rsidRPr="00A16683" w14:paraId="18D53B2C" w14:textId="77777777" w:rsidTr="001D4FDE">
        <w:tc>
          <w:tcPr>
            <w:tcW w:w="2661" w:type="dxa"/>
          </w:tcPr>
          <w:p w14:paraId="6F105103" w14:textId="77777777" w:rsidR="00C50F2D" w:rsidRPr="00A16683" w:rsidRDefault="00C50F2D" w:rsidP="001D4FD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6943" w:type="dxa"/>
          </w:tcPr>
          <w:p w14:paraId="6000C6BD" w14:textId="77777777" w:rsidR="00C50F2D" w:rsidRPr="00A16683" w:rsidRDefault="00C50F2D" w:rsidP="001D4FD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</w:tr>
      <w:tr w:rsidR="00C50F2D" w:rsidRPr="00A16683" w14:paraId="44835882" w14:textId="77777777" w:rsidTr="001D4FDE">
        <w:tc>
          <w:tcPr>
            <w:tcW w:w="2661" w:type="dxa"/>
          </w:tcPr>
          <w:p w14:paraId="474BB9C9" w14:textId="77777777" w:rsidR="00C50F2D" w:rsidRPr="00A16683" w:rsidRDefault="00C50F2D" w:rsidP="001D4FD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6943" w:type="dxa"/>
          </w:tcPr>
          <w:p w14:paraId="3F2333B4" w14:textId="77777777" w:rsidR="00C50F2D" w:rsidRPr="00A16683" w:rsidRDefault="00C50F2D" w:rsidP="001D4FD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C50F2D" w:rsidRPr="00A16683" w14:paraId="3D511C1F" w14:textId="77777777" w:rsidTr="001D4FDE">
        <w:tc>
          <w:tcPr>
            <w:tcW w:w="2661" w:type="dxa"/>
          </w:tcPr>
          <w:p w14:paraId="7DE73E14" w14:textId="77777777" w:rsidR="00C50F2D" w:rsidRPr="00A16683" w:rsidRDefault="00C50F2D" w:rsidP="001D4FD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6943" w:type="dxa"/>
          </w:tcPr>
          <w:p w14:paraId="2B4570B7" w14:textId="77777777" w:rsidR="00C50F2D" w:rsidRPr="00A16683" w:rsidRDefault="00C50F2D" w:rsidP="001D4FDE">
            <w:pPr>
              <w:pStyle w:val="Pro-Gramma"/>
              <w:spacing w:before="0"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>1. Повышение эффективности деятельности Администрации.</w:t>
            </w:r>
          </w:p>
          <w:p w14:paraId="2201E23E" w14:textId="77777777" w:rsidR="00C50F2D" w:rsidRPr="00A16683" w:rsidRDefault="00C50F2D" w:rsidP="001D4F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16683">
              <w:rPr>
                <w:rFonts w:ascii="Times New Roman" w:hAnsi="Times New Roman" w:cs="Times New Roman"/>
              </w:rPr>
              <w:t>2. Повышение качества и доступности муниципальных услуг.</w:t>
            </w:r>
          </w:p>
        </w:tc>
      </w:tr>
      <w:tr w:rsidR="00C50F2D" w:rsidRPr="00A16683" w14:paraId="49963DBB" w14:textId="77777777" w:rsidTr="001D4FDE">
        <w:tc>
          <w:tcPr>
            <w:tcW w:w="2661" w:type="dxa"/>
          </w:tcPr>
          <w:p w14:paraId="6BB0A28E" w14:textId="77777777" w:rsidR="00C50F2D" w:rsidRPr="00A16683" w:rsidRDefault="00C50F2D" w:rsidP="001D4FD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>Целевые индикаторы Программы</w:t>
            </w:r>
          </w:p>
        </w:tc>
        <w:tc>
          <w:tcPr>
            <w:tcW w:w="6943" w:type="dxa"/>
          </w:tcPr>
          <w:p w14:paraId="725924DC" w14:textId="77777777" w:rsidR="00C50F2D" w:rsidRPr="00A16683" w:rsidRDefault="00C50F2D" w:rsidP="001D4FDE">
            <w:pPr>
              <w:pStyle w:val="ConsPlusNormal"/>
              <w:widowControl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eastAsia="Times New Roman" w:hAnsi="Times New Roman" w:cs="Times New Roman"/>
                <w:sz w:val="24"/>
                <w:szCs w:val="24"/>
              </w:rPr>
              <w:t>1. Количество муниципальных служащих, прошедших обучение.</w:t>
            </w:r>
          </w:p>
          <w:p w14:paraId="60E7EEC0" w14:textId="77777777" w:rsidR="00C50F2D" w:rsidRPr="00A16683" w:rsidRDefault="00C50F2D" w:rsidP="001D4FDE">
            <w:pPr>
              <w:pStyle w:val="ConsPlusNormal"/>
              <w:widowControl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eastAsia="Times New Roman" w:hAnsi="Times New Roman" w:cs="Times New Roman"/>
                <w:sz w:val="24"/>
                <w:szCs w:val="24"/>
              </w:rPr>
              <w:t>2. Проведение мониторингов общественного мнения по вопросам проявления коррупции</w:t>
            </w: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CBF2C11" w14:textId="77777777" w:rsidR="00C50F2D" w:rsidRPr="00A16683" w:rsidRDefault="00C50F2D" w:rsidP="001D4FDE">
            <w:pPr>
              <w:pStyle w:val="ConsPlusNormal"/>
              <w:widowControl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eastAsia="Times New Roman" w:hAnsi="Times New Roman"/>
                <w:sz w:val="24"/>
                <w:szCs w:val="24"/>
              </w:rPr>
              <w:t>3. Обеспеченность сотрудников информационно-телекоммуникационным оборудованием и услугами.</w:t>
            </w:r>
          </w:p>
          <w:p w14:paraId="0D0A6CBC" w14:textId="77777777" w:rsidR="00C50F2D" w:rsidRPr="00A16683" w:rsidRDefault="00C50F2D" w:rsidP="001D4FDE">
            <w:pPr>
              <w:pStyle w:val="ConsPlusNormal"/>
              <w:widowControl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eastAsia="Times New Roman" w:hAnsi="Times New Roman"/>
                <w:sz w:val="24"/>
                <w:szCs w:val="24"/>
              </w:rPr>
              <w:t>4. Численность лиц, замещавших должности муниципальной службы в органах местного самоуправления Наволокского городского поселения и лиц,</w:t>
            </w:r>
            <w:r w:rsidRPr="00A16683">
              <w:rPr>
                <w:b/>
                <w:sz w:val="24"/>
                <w:szCs w:val="24"/>
              </w:rPr>
              <w:t xml:space="preserve"> </w:t>
            </w: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>замещавших муниципальные должности Наволокского городского поселения</w:t>
            </w:r>
            <w:r w:rsidRPr="00A16683">
              <w:rPr>
                <w:rFonts w:ascii="Times New Roman" w:eastAsia="Times New Roman" w:hAnsi="Times New Roman" w:cs="Times New Roman"/>
                <w:sz w:val="24"/>
                <w:szCs w:val="24"/>
              </w:rPr>
              <w:t>, к</w:t>
            </w:r>
            <w:r w:rsidRPr="00A16683">
              <w:rPr>
                <w:rFonts w:ascii="Times New Roman" w:eastAsia="Times New Roman" w:hAnsi="Times New Roman"/>
                <w:sz w:val="24"/>
                <w:szCs w:val="24"/>
              </w:rPr>
              <w:t>оторым назначена муниципальная пенсия за выслугу лет (на конец года).</w:t>
            </w:r>
          </w:p>
          <w:p w14:paraId="63FA12A1" w14:textId="77777777" w:rsidR="00C50F2D" w:rsidRPr="00A16683" w:rsidRDefault="00C50F2D" w:rsidP="001D4FDE">
            <w:pPr>
              <w:pStyle w:val="ConsPlusNormal"/>
              <w:widowControl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A16683">
              <w:rPr>
                <w:rFonts w:ascii="Times New Roman" w:hAnsi="Times New Roman" w:cs="Times New Roman"/>
              </w:rPr>
              <w:t xml:space="preserve"> </w:t>
            </w: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>Численность лиц, имеющих звание «Почетный гражданин Наволокского городского поселения».</w:t>
            </w:r>
          </w:p>
          <w:p w14:paraId="0BA99C62" w14:textId="77777777" w:rsidR="00C50F2D" w:rsidRPr="00A16683" w:rsidRDefault="00C50F2D" w:rsidP="001D4FDE">
            <w:pPr>
              <w:pStyle w:val="ConsPlusNormal"/>
              <w:widowControl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A16683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A1668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Полнота обеспечения деятельности Администрации Наволокского городского поселения.</w:t>
            </w:r>
          </w:p>
          <w:p w14:paraId="04E112AE" w14:textId="77777777" w:rsidR="00C50F2D" w:rsidRPr="00A16683" w:rsidRDefault="00C50F2D" w:rsidP="001D4FDE">
            <w:pPr>
              <w:pStyle w:val="ConsPlusNormal"/>
              <w:widowControl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A16683">
              <w:rPr>
                <w:rFonts w:ascii="Times New Roman" w:hAnsi="Times New Roman" w:cs="Times New Roman"/>
              </w:rPr>
              <w:t xml:space="preserve"> </w:t>
            </w: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>Количество МФЦ, созданных на территории Наволокского городского поселения.</w:t>
            </w:r>
          </w:p>
        </w:tc>
      </w:tr>
      <w:tr w:rsidR="00C50F2D" w:rsidRPr="00A16683" w14:paraId="04FE025C" w14:textId="77777777" w:rsidTr="001D4FDE">
        <w:tc>
          <w:tcPr>
            <w:tcW w:w="2661" w:type="dxa"/>
          </w:tcPr>
          <w:p w14:paraId="23CB0255" w14:textId="77777777" w:rsidR="00C50F2D" w:rsidRPr="00A16683" w:rsidRDefault="00C50F2D" w:rsidP="001D4FD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 xml:space="preserve">Объем ресурсного </w:t>
            </w:r>
            <w:r w:rsidRPr="00A16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Программы</w:t>
            </w:r>
          </w:p>
        </w:tc>
        <w:tc>
          <w:tcPr>
            <w:tcW w:w="6943" w:type="dxa"/>
          </w:tcPr>
          <w:p w14:paraId="3E2530B9" w14:textId="77777777" w:rsidR="00C50F2D" w:rsidRPr="00A16683" w:rsidRDefault="00C50F2D" w:rsidP="001D4FD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 Наволокского городского поселения: </w:t>
            </w:r>
          </w:p>
          <w:p w14:paraId="33CB0BBD" w14:textId="77777777" w:rsidR="00C50F2D" w:rsidRPr="00A16683" w:rsidRDefault="00C50F2D" w:rsidP="001D4FD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 год – 22646713,41 руб.;</w:t>
            </w:r>
          </w:p>
          <w:p w14:paraId="0F8E2608" w14:textId="175985F0" w:rsidR="00C50F2D" w:rsidRPr="00A16683" w:rsidRDefault="00C50F2D" w:rsidP="001D4FD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21597698,52</w:t>
            </w: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 xml:space="preserve"> руб.;</w:t>
            </w:r>
          </w:p>
          <w:p w14:paraId="776BAE2D" w14:textId="77777777" w:rsidR="00C50F2D" w:rsidRDefault="00C50F2D" w:rsidP="001D4FD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51529853,71</w:t>
            </w:r>
            <w:r w:rsidRPr="00A1668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B55C89C" w14:textId="504FF53A" w:rsidR="00C50F2D" w:rsidRPr="00A16683" w:rsidRDefault="00C50F2D" w:rsidP="001D4FD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 – 21622749,92 руб.</w:t>
            </w:r>
          </w:p>
        </w:tc>
      </w:tr>
      <w:tr w:rsidR="00C50F2D" w:rsidRPr="00A16683" w14:paraId="17C32656" w14:textId="77777777" w:rsidTr="001D4FDE">
        <w:tc>
          <w:tcPr>
            <w:tcW w:w="2661" w:type="dxa"/>
          </w:tcPr>
          <w:p w14:paraId="1FAD364D" w14:textId="77777777" w:rsidR="00C50F2D" w:rsidRPr="00A16683" w:rsidRDefault="00C50F2D" w:rsidP="001D4FD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943" w:type="dxa"/>
          </w:tcPr>
          <w:p w14:paraId="5308E843" w14:textId="77777777" w:rsidR="00C50F2D" w:rsidRPr="00A16683" w:rsidRDefault="00C50F2D" w:rsidP="001D4FDE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</w:rPr>
            </w:pPr>
            <w:r w:rsidRPr="00A16683">
              <w:rPr>
                <w:rFonts w:ascii="Times New Roman" w:eastAsia="Times New Roman" w:hAnsi="Times New Roman" w:cs="Times New Roman"/>
              </w:rPr>
              <w:t>Реализация Программы позволит обеспечить стабильное функционирование системы органов местного самоуправления Наволокского городского поселения, их информационную открытость, усовершенствовать систему стратегического, тактического и оперативного управления поселением</w:t>
            </w:r>
          </w:p>
        </w:tc>
      </w:tr>
    </w:tbl>
    <w:p w14:paraId="6E057CC0" w14:textId="77777777" w:rsidR="00385CEE" w:rsidRPr="000A69E3" w:rsidRDefault="00385CEE" w:rsidP="00096446">
      <w:pPr>
        <w:pStyle w:val="31"/>
        <w:widowControl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</w:p>
    <w:sectPr w:rsidR="00385CEE" w:rsidRPr="000A69E3" w:rsidSect="00433795"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96378" w14:textId="77777777" w:rsidR="00910A7F" w:rsidRDefault="00910A7F" w:rsidP="00433795">
      <w:pPr>
        <w:spacing w:after="0" w:line="240" w:lineRule="auto"/>
      </w:pPr>
      <w:r>
        <w:separator/>
      </w:r>
    </w:p>
  </w:endnote>
  <w:endnote w:type="continuationSeparator" w:id="0">
    <w:p w14:paraId="5ABC36D9" w14:textId="77777777" w:rsidR="00910A7F" w:rsidRDefault="00910A7F" w:rsidP="00433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0E7DE" w14:textId="77777777" w:rsidR="00910A7F" w:rsidRDefault="00910A7F" w:rsidP="00433795">
      <w:pPr>
        <w:spacing w:after="0" w:line="240" w:lineRule="auto"/>
      </w:pPr>
      <w:r>
        <w:separator/>
      </w:r>
    </w:p>
  </w:footnote>
  <w:footnote w:type="continuationSeparator" w:id="0">
    <w:p w14:paraId="7A840915" w14:textId="77777777" w:rsidR="00910A7F" w:rsidRDefault="00910A7F" w:rsidP="004337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00000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color w:val="C41C16"/>
        <w:sz w:val="24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color w:val="00000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color w:val="C41C16"/>
        <w:sz w:val="24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color w:val="C41C16"/>
        <w:sz w:val="24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12"/>
        </w:tabs>
        <w:ind w:left="412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64"/>
        </w:tabs>
        <w:ind w:left="464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16"/>
        </w:tabs>
        <w:ind w:left="516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68"/>
        </w:tabs>
        <w:ind w:left="568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20"/>
        </w:tabs>
        <w:ind w:left="6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72"/>
        </w:tabs>
        <w:ind w:left="672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24"/>
        </w:tabs>
        <w:ind w:left="724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76"/>
        </w:tabs>
        <w:ind w:left="776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576214C"/>
    <w:multiLevelType w:val="hybridMultilevel"/>
    <w:tmpl w:val="3E2C8C32"/>
    <w:lvl w:ilvl="0" w:tplc="6E8430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8FD130C"/>
    <w:multiLevelType w:val="multilevel"/>
    <w:tmpl w:val="B306A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CD0345C"/>
    <w:multiLevelType w:val="multilevel"/>
    <w:tmpl w:val="58F04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0CF40D5A"/>
    <w:multiLevelType w:val="hybridMultilevel"/>
    <w:tmpl w:val="C2A232B0"/>
    <w:lvl w:ilvl="0" w:tplc="6F7E92B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105B3F"/>
    <w:multiLevelType w:val="hybridMultilevel"/>
    <w:tmpl w:val="D8B89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0B9323F"/>
    <w:multiLevelType w:val="hybridMultilevel"/>
    <w:tmpl w:val="8DC8A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2E13B2"/>
    <w:multiLevelType w:val="hybridMultilevel"/>
    <w:tmpl w:val="067C0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FF2BAA"/>
    <w:multiLevelType w:val="hybridMultilevel"/>
    <w:tmpl w:val="2CF40FAA"/>
    <w:lvl w:ilvl="0" w:tplc="7BB68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FBA557F"/>
    <w:multiLevelType w:val="hybridMultilevel"/>
    <w:tmpl w:val="EFB6C85E"/>
    <w:lvl w:ilvl="0" w:tplc="A61C1D46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1C23DD4"/>
    <w:multiLevelType w:val="multilevel"/>
    <w:tmpl w:val="508A4F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abstractNum w:abstractNumId="16" w15:restartNumberingAfterBreak="0">
    <w:nsid w:val="22CC1D13"/>
    <w:multiLevelType w:val="hybridMultilevel"/>
    <w:tmpl w:val="485A2954"/>
    <w:lvl w:ilvl="0" w:tplc="A61C1D46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BA462A4"/>
    <w:multiLevelType w:val="hybridMultilevel"/>
    <w:tmpl w:val="1D6031E8"/>
    <w:lvl w:ilvl="0" w:tplc="A126C79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C5203A9"/>
    <w:multiLevelType w:val="hybridMultilevel"/>
    <w:tmpl w:val="B1EC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CE0963"/>
    <w:multiLevelType w:val="hybridMultilevel"/>
    <w:tmpl w:val="7F709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E76E2"/>
    <w:multiLevelType w:val="hybridMultilevel"/>
    <w:tmpl w:val="2B8CE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360532"/>
    <w:multiLevelType w:val="hybridMultilevel"/>
    <w:tmpl w:val="54049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E12731"/>
    <w:multiLevelType w:val="hybridMultilevel"/>
    <w:tmpl w:val="0A5CB272"/>
    <w:lvl w:ilvl="0" w:tplc="6F522892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99446D"/>
    <w:multiLevelType w:val="hybridMultilevel"/>
    <w:tmpl w:val="A2C882C2"/>
    <w:lvl w:ilvl="0" w:tplc="609239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80E3958"/>
    <w:multiLevelType w:val="hybridMultilevel"/>
    <w:tmpl w:val="3E2C8C32"/>
    <w:lvl w:ilvl="0" w:tplc="6E8430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3A3D028A"/>
    <w:multiLevelType w:val="multilevel"/>
    <w:tmpl w:val="0E4824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96" w:hanging="1800"/>
      </w:pPr>
      <w:rPr>
        <w:rFonts w:hint="default"/>
      </w:rPr>
    </w:lvl>
  </w:abstractNum>
  <w:abstractNum w:abstractNumId="26" w15:restartNumberingAfterBreak="0">
    <w:nsid w:val="43AD7477"/>
    <w:multiLevelType w:val="hybridMultilevel"/>
    <w:tmpl w:val="B62E7A3A"/>
    <w:lvl w:ilvl="0" w:tplc="9B3005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9E680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0788F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586C2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CE4F9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70C67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46882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F2A9C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2C481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7" w15:restartNumberingAfterBreak="0">
    <w:nsid w:val="449D0DBF"/>
    <w:multiLevelType w:val="hybridMultilevel"/>
    <w:tmpl w:val="9B826E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220663F"/>
    <w:multiLevelType w:val="multilevel"/>
    <w:tmpl w:val="58F04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9" w15:restartNumberingAfterBreak="0">
    <w:nsid w:val="5E17621E"/>
    <w:multiLevelType w:val="hybridMultilevel"/>
    <w:tmpl w:val="23968982"/>
    <w:lvl w:ilvl="0" w:tplc="F3C80AA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6F4F0824"/>
    <w:multiLevelType w:val="hybridMultilevel"/>
    <w:tmpl w:val="C0D8BAEC"/>
    <w:lvl w:ilvl="0" w:tplc="1F7EA5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4378C6"/>
    <w:multiLevelType w:val="multilevel"/>
    <w:tmpl w:val="58F04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2" w15:restartNumberingAfterBreak="0">
    <w:nsid w:val="7C4D6E6D"/>
    <w:multiLevelType w:val="hybridMultilevel"/>
    <w:tmpl w:val="FBB84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0391422">
    <w:abstractNumId w:val="0"/>
  </w:num>
  <w:num w:numId="2" w16cid:durableId="377123700">
    <w:abstractNumId w:val="1"/>
  </w:num>
  <w:num w:numId="3" w16cid:durableId="1901205634">
    <w:abstractNumId w:val="2"/>
  </w:num>
  <w:num w:numId="4" w16cid:durableId="745493323">
    <w:abstractNumId w:val="3"/>
  </w:num>
  <w:num w:numId="5" w16cid:durableId="1305811335">
    <w:abstractNumId w:val="4"/>
  </w:num>
  <w:num w:numId="6" w16cid:durableId="1060133570">
    <w:abstractNumId w:val="5"/>
  </w:num>
  <w:num w:numId="7" w16cid:durableId="2110807763">
    <w:abstractNumId w:val="17"/>
  </w:num>
  <w:num w:numId="8" w16cid:durableId="1203901697">
    <w:abstractNumId w:val="10"/>
  </w:num>
  <w:num w:numId="9" w16cid:durableId="1336957991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7920025">
    <w:abstractNumId w:val="27"/>
  </w:num>
  <w:num w:numId="11" w16cid:durableId="808283056">
    <w:abstractNumId w:val="11"/>
  </w:num>
  <w:num w:numId="12" w16cid:durableId="140584017">
    <w:abstractNumId w:val="30"/>
  </w:num>
  <w:num w:numId="13" w16cid:durableId="763888777">
    <w:abstractNumId w:val="6"/>
  </w:num>
  <w:num w:numId="14" w16cid:durableId="990518215">
    <w:abstractNumId w:val="24"/>
  </w:num>
  <w:num w:numId="15" w16cid:durableId="1996375138">
    <w:abstractNumId w:val="23"/>
  </w:num>
  <w:num w:numId="16" w16cid:durableId="652487277">
    <w:abstractNumId w:val="14"/>
  </w:num>
  <w:num w:numId="17" w16cid:durableId="226844879">
    <w:abstractNumId w:val="16"/>
  </w:num>
  <w:num w:numId="18" w16cid:durableId="571694345">
    <w:abstractNumId w:val="18"/>
  </w:num>
  <w:num w:numId="19" w16cid:durableId="1468233758">
    <w:abstractNumId w:val="29"/>
  </w:num>
  <w:num w:numId="20" w16cid:durableId="803350088">
    <w:abstractNumId w:val="9"/>
  </w:num>
  <w:num w:numId="21" w16cid:durableId="1273395407">
    <w:abstractNumId w:val="19"/>
  </w:num>
  <w:num w:numId="22" w16cid:durableId="627665737">
    <w:abstractNumId w:val="7"/>
  </w:num>
  <w:num w:numId="23" w16cid:durableId="559251245">
    <w:abstractNumId w:val="32"/>
  </w:num>
  <w:num w:numId="24" w16cid:durableId="1229459732">
    <w:abstractNumId w:val="22"/>
  </w:num>
  <w:num w:numId="25" w16cid:durableId="1154224795">
    <w:abstractNumId w:val="13"/>
  </w:num>
  <w:num w:numId="26" w16cid:durableId="2065328710">
    <w:abstractNumId w:val="12"/>
  </w:num>
  <w:num w:numId="27" w16cid:durableId="469831240">
    <w:abstractNumId w:val="20"/>
  </w:num>
  <w:num w:numId="28" w16cid:durableId="782648603">
    <w:abstractNumId w:val="21"/>
  </w:num>
  <w:num w:numId="29" w16cid:durableId="2088454283">
    <w:abstractNumId w:val="28"/>
  </w:num>
  <w:num w:numId="30" w16cid:durableId="543060739">
    <w:abstractNumId w:val="31"/>
  </w:num>
  <w:num w:numId="31" w16cid:durableId="842933973">
    <w:abstractNumId w:val="8"/>
  </w:num>
  <w:num w:numId="32" w16cid:durableId="2048334455">
    <w:abstractNumId w:val="15"/>
  </w:num>
  <w:num w:numId="33" w16cid:durableId="190421575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5CEE"/>
    <w:rsid w:val="000000E7"/>
    <w:rsid w:val="00000465"/>
    <w:rsid w:val="00000654"/>
    <w:rsid w:val="000006B2"/>
    <w:rsid w:val="000009C5"/>
    <w:rsid w:val="00000B7A"/>
    <w:rsid w:val="00001197"/>
    <w:rsid w:val="0000166C"/>
    <w:rsid w:val="00001ADD"/>
    <w:rsid w:val="00002DFE"/>
    <w:rsid w:val="00002E04"/>
    <w:rsid w:val="00002ECB"/>
    <w:rsid w:val="00003226"/>
    <w:rsid w:val="0000337A"/>
    <w:rsid w:val="000034B0"/>
    <w:rsid w:val="000034F0"/>
    <w:rsid w:val="00003E4F"/>
    <w:rsid w:val="00004124"/>
    <w:rsid w:val="00004215"/>
    <w:rsid w:val="0000445D"/>
    <w:rsid w:val="00004496"/>
    <w:rsid w:val="00005E33"/>
    <w:rsid w:val="00005ED7"/>
    <w:rsid w:val="000060DB"/>
    <w:rsid w:val="0000614B"/>
    <w:rsid w:val="0000667F"/>
    <w:rsid w:val="00006771"/>
    <w:rsid w:val="00006780"/>
    <w:rsid w:val="00006CAA"/>
    <w:rsid w:val="000075A6"/>
    <w:rsid w:val="00007628"/>
    <w:rsid w:val="00007FCB"/>
    <w:rsid w:val="0001060C"/>
    <w:rsid w:val="0001083B"/>
    <w:rsid w:val="00010C78"/>
    <w:rsid w:val="00010FA0"/>
    <w:rsid w:val="00011960"/>
    <w:rsid w:val="000137A8"/>
    <w:rsid w:val="00013A79"/>
    <w:rsid w:val="00013ED5"/>
    <w:rsid w:val="00014772"/>
    <w:rsid w:val="00014E44"/>
    <w:rsid w:val="00015B09"/>
    <w:rsid w:val="00016D04"/>
    <w:rsid w:val="0001735B"/>
    <w:rsid w:val="00017C45"/>
    <w:rsid w:val="000202CF"/>
    <w:rsid w:val="000203EF"/>
    <w:rsid w:val="000221A9"/>
    <w:rsid w:val="000229F7"/>
    <w:rsid w:val="00022BEF"/>
    <w:rsid w:val="0002313F"/>
    <w:rsid w:val="0002327D"/>
    <w:rsid w:val="00023E95"/>
    <w:rsid w:val="00023EC2"/>
    <w:rsid w:val="0002455E"/>
    <w:rsid w:val="000246F6"/>
    <w:rsid w:val="00024906"/>
    <w:rsid w:val="00024CB1"/>
    <w:rsid w:val="00024EE6"/>
    <w:rsid w:val="0002522D"/>
    <w:rsid w:val="0002586F"/>
    <w:rsid w:val="00025FAA"/>
    <w:rsid w:val="00026B27"/>
    <w:rsid w:val="00026DE5"/>
    <w:rsid w:val="00027FD9"/>
    <w:rsid w:val="00030A39"/>
    <w:rsid w:val="000316E7"/>
    <w:rsid w:val="00032192"/>
    <w:rsid w:val="00032DA4"/>
    <w:rsid w:val="0003315F"/>
    <w:rsid w:val="00033589"/>
    <w:rsid w:val="00033CBD"/>
    <w:rsid w:val="00034117"/>
    <w:rsid w:val="00034599"/>
    <w:rsid w:val="00035058"/>
    <w:rsid w:val="00035098"/>
    <w:rsid w:val="000355B9"/>
    <w:rsid w:val="0003561C"/>
    <w:rsid w:val="0003563E"/>
    <w:rsid w:val="00035C93"/>
    <w:rsid w:val="00035F2A"/>
    <w:rsid w:val="00036B56"/>
    <w:rsid w:val="000371FA"/>
    <w:rsid w:val="00037349"/>
    <w:rsid w:val="000403E5"/>
    <w:rsid w:val="00040834"/>
    <w:rsid w:val="00040907"/>
    <w:rsid w:val="000409F3"/>
    <w:rsid w:val="00040B42"/>
    <w:rsid w:val="00040B6F"/>
    <w:rsid w:val="00040CE7"/>
    <w:rsid w:val="00041379"/>
    <w:rsid w:val="00041ABC"/>
    <w:rsid w:val="00041BFF"/>
    <w:rsid w:val="00042005"/>
    <w:rsid w:val="0004247D"/>
    <w:rsid w:val="00042710"/>
    <w:rsid w:val="00042937"/>
    <w:rsid w:val="00042C27"/>
    <w:rsid w:val="00043292"/>
    <w:rsid w:val="0004333C"/>
    <w:rsid w:val="000438B7"/>
    <w:rsid w:val="00043B9D"/>
    <w:rsid w:val="000449C8"/>
    <w:rsid w:val="000458C4"/>
    <w:rsid w:val="00045D9A"/>
    <w:rsid w:val="00046292"/>
    <w:rsid w:val="000467C9"/>
    <w:rsid w:val="00046B02"/>
    <w:rsid w:val="00046D29"/>
    <w:rsid w:val="00047A07"/>
    <w:rsid w:val="00050019"/>
    <w:rsid w:val="00050922"/>
    <w:rsid w:val="00050C8A"/>
    <w:rsid w:val="00051464"/>
    <w:rsid w:val="00051697"/>
    <w:rsid w:val="0005278F"/>
    <w:rsid w:val="00052954"/>
    <w:rsid w:val="00052F3D"/>
    <w:rsid w:val="000531B7"/>
    <w:rsid w:val="000532B8"/>
    <w:rsid w:val="00053458"/>
    <w:rsid w:val="00053C3C"/>
    <w:rsid w:val="00054212"/>
    <w:rsid w:val="00054505"/>
    <w:rsid w:val="00054960"/>
    <w:rsid w:val="00054AEE"/>
    <w:rsid w:val="00055430"/>
    <w:rsid w:val="000554D8"/>
    <w:rsid w:val="00055694"/>
    <w:rsid w:val="00055956"/>
    <w:rsid w:val="00055C32"/>
    <w:rsid w:val="00055DF1"/>
    <w:rsid w:val="00056238"/>
    <w:rsid w:val="000562E4"/>
    <w:rsid w:val="000563E4"/>
    <w:rsid w:val="00056764"/>
    <w:rsid w:val="00056AB8"/>
    <w:rsid w:val="0005758C"/>
    <w:rsid w:val="00057972"/>
    <w:rsid w:val="00060159"/>
    <w:rsid w:val="00060459"/>
    <w:rsid w:val="000607B9"/>
    <w:rsid w:val="00060A56"/>
    <w:rsid w:val="00060D57"/>
    <w:rsid w:val="00061C66"/>
    <w:rsid w:val="00062506"/>
    <w:rsid w:val="000626D3"/>
    <w:rsid w:val="000627BF"/>
    <w:rsid w:val="0006313C"/>
    <w:rsid w:val="0006389A"/>
    <w:rsid w:val="000638CF"/>
    <w:rsid w:val="00063E8B"/>
    <w:rsid w:val="0006421C"/>
    <w:rsid w:val="00064851"/>
    <w:rsid w:val="0006573D"/>
    <w:rsid w:val="000664E9"/>
    <w:rsid w:val="000668C0"/>
    <w:rsid w:val="00066A8C"/>
    <w:rsid w:val="00067073"/>
    <w:rsid w:val="00067919"/>
    <w:rsid w:val="00067DB7"/>
    <w:rsid w:val="00070AEB"/>
    <w:rsid w:val="000712AA"/>
    <w:rsid w:val="00071606"/>
    <w:rsid w:val="000719DC"/>
    <w:rsid w:val="00071A4E"/>
    <w:rsid w:val="00071BC6"/>
    <w:rsid w:val="00072405"/>
    <w:rsid w:val="00072A50"/>
    <w:rsid w:val="00072D68"/>
    <w:rsid w:val="00072F6B"/>
    <w:rsid w:val="000730FE"/>
    <w:rsid w:val="00073184"/>
    <w:rsid w:val="00073365"/>
    <w:rsid w:val="0007562E"/>
    <w:rsid w:val="00075E15"/>
    <w:rsid w:val="00075E1C"/>
    <w:rsid w:val="000763E3"/>
    <w:rsid w:val="000765F5"/>
    <w:rsid w:val="00076C18"/>
    <w:rsid w:val="00076FBE"/>
    <w:rsid w:val="00076FE4"/>
    <w:rsid w:val="00080B99"/>
    <w:rsid w:val="00080B9E"/>
    <w:rsid w:val="0008111D"/>
    <w:rsid w:val="000816F0"/>
    <w:rsid w:val="00081AF6"/>
    <w:rsid w:val="00081BEE"/>
    <w:rsid w:val="000835C0"/>
    <w:rsid w:val="00083BBB"/>
    <w:rsid w:val="00083E9A"/>
    <w:rsid w:val="00083F28"/>
    <w:rsid w:val="0008417B"/>
    <w:rsid w:val="000841C2"/>
    <w:rsid w:val="000841F1"/>
    <w:rsid w:val="00084459"/>
    <w:rsid w:val="000844EA"/>
    <w:rsid w:val="0008484B"/>
    <w:rsid w:val="00084860"/>
    <w:rsid w:val="0008544A"/>
    <w:rsid w:val="0008579F"/>
    <w:rsid w:val="00087089"/>
    <w:rsid w:val="00087335"/>
    <w:rsid w:val="0008774F"/>
    <w:rsid w:val="0008786C"/>
    <w:rsid w:val="00087939"/>
    <w:rsid w:val="00087BCB"/>
    <w:rsid w:val="00087CB3"/>
    <w:rsid w:val="00087DF5"/>
    <w:rsid w:val="0009005D"/>
    <w:rsid w:val="0009028E"/>
    <w:rsid w:val="000903C9"/>
    <w:rsid w:val="000903E9"/>
    <w:rsid w:val="00090A6D"/>
    <w:rsid w:val="00090AEF"/>
    <w:rsid w:val="00090C15"/>
    <w:rsid w:val="00090CA6"/>
    <w:rsid w:val="00091576"/>
    <w:rsid w:val="00091A7D"/>
    <w:rsid w:val="00091A82"/>
    <w:rsid w:val="00091A8B"/>
    <w:rsid w:val="00091B1B"/>
    <w:rsid w:val="00091BC3"/>
    <w:rsid w:val="00092392"/>
    <w:rsid w:val="00092ABA"/>
    <w:rsid w:val="00093620"/>
    <w:rsid w:val="00093FB3"/>
    <w:rsid w:val="000953B1"/>
    <w:rsid w:val="00095DC9"/>
    <w:rsid w:val="00095E15"/>
    <w:rsid w:val="00095FDA"/>
    <w:rsid w:val="00096446"/>
    <w:rsid w:val="00096B3F"/>
    <w:rsid w:val="0009733D"/>
    <w:rsid w:val="00097B8C"/>
    <w:rsid w:val="00097E36"/>
    <w:rsid w:val="000A0937"/>
    <w:rsid w:val="000A1588"/>
    <w:rsid w:val="000A194B"/>
    <w:rsid w:val="000A24F1"/>
    <w:rsid w:val="000A2567"/>
    <w:rsid w:val="000A2D84"/>
    <w:rsid w:val="000A3143"/>
    <w:rsid w:val="000A3C84"/>
    <w:rsid w:val="000A459A"/>
    <w:rsid w:val="000A57BC"/>
    <w:rsid w:val="000A6107"/>
    <w:rsid w:val="000A618B"/>
    <w:rsid w:val="000A658E"/>
    <w:rsid w:val="000A659F"/>
    <w:rsid w:val="000A6631"/>
    <w:rsid w:val="000A69E3"/>
    <w:rsid w:val="000A73FA"/>
    <w:rsid w:val="000A772D"/>
    <w:rsid w:val="000A787F"/>
    <w:rsid w:val="000A7E0C"/>
    <w:rsid w:val="000A7E36"/>
    <w:rsid w:val="000B0213"/>
    <w:rsid w:val="000B0306"/>
    <w:rsid w:val="000B0427"/>
    <w:rsid w:val="000B05DB"/>
    <w:rsid w:val="000B0C66"/>
    <w:rsid w:val="000B1ECA"/>
    <w:rsid w:val="000B2DB5"/>
    <w:rsid w:val="000B388A"/>
    <w:rsid w:val="000B3DDE"/>
    <w:rsid w:val="000B3F7E"/>
    <w:rsid w:val="000B4034"/>
    <w:rsid w:val="000B4090"/>
    <w:rsid w:val="000B4CD6"/>
    <w:rsid w:val="000B4FC9"/>
    <w:rsid w:val="000B5298"/>
    <w:rsid w:val="000B548C"/>
    <w:rsid w:val="000B5A20"/>
    <w:rsid w:val="000B5DC6"/>
    <w:rsid w:val="000B6124"/>
    <w:rsid w:val="000B63D8"/>
    <w:rsid w:val="000C02BB"/>
    <w:rsid w:val="000C09C2"/>
    <w:rsid w:val="000C0F94"/>
    <w:rsid w:val="000C2095"/>
    <w:rsid w:val="000C2B23"/>
    <w:rsid w:val="000C2C4E"/>
    <w:rsid w:val="000C2C9F"/>
    <w:rsid w:val="000C3048"/>
    <w:rsid w:val="000C3277"/>
    <w:rsid w:val="000C34CC"/>
    <w:rsid w:val="000C372B"/>
    <w:rsid w:val="000C3D76"/>
    <w:rsid w:val="000C3F14"/>
    <w:rsid w:val="000C450C"/>
    <w:rsid w:val="000C4703"/>
    <w:rsid w:val="000C4BAF"/>
    <w:rsid w:val="000C5259"/>
    <w:rsid w:val="000C5749"/>
    <w:rsid w:val="000C5CA1"/>
    <w:rsid w:val="000C6490"/>
    <w:rsid w:val="000C720A"/>
    <w:rsid w:val="000C7BF2"/>
    <w:rsid w:val="000C7F62"/>
    <w:rsid w:val="000C7F65"/>
    <w:rsid w:val="000D026B"/>
    <w:rsid w:val="000D02FE"/>
    <w:rsid w:val="000D0DD3"/>
    <w:rsid w:val="000D1667"/>
    <w:rsid w:val="000D1D21"/>
    <w:rsid w:val="000D1D26"/>
    <w:rsid w:val="000D25C8"/>
    <w:rsid w:val="000D296B"/>
    <w:rsid w:val="000D2E27"/>
    <w:rsid w:val="000D34F1"/>
    <w:rsid w:val="000D3913"/>
    <w:rsid w:val="000D3B4A"/>
    <w:rsid w:val="000D3D66"/>
    <w:rsid w:val="000D3F1E"/>
    <w:rsid w:val="000D4B26"/>
    <w:rsid w:val="000D505C"/>
    <w:rsid w:val="000D5ADC"/>
    <w:rsid w:val="000D5D22"/>
    <w:rsid w:val="000D6F14"/>
    <w:rsid w:val="000E0B7C"/>
    <w:rsid w:val="000E0BBA"/>
    <w:rsid w:val="000E0C01"/>
    <w:rsid w:val="000E15BF"/>
    <w:rsid w:val="000E15F4"/>
    <w:rsid w:val="000E18BC"/>
    <w:rsid w:val="000E1F34"/>
    <w:rsid w:val="000E20B1"/>
    <w:rsid w:val="000E2398"/>
    <w:rsid w:val="000E25D2"/>
    <w:rsid w:val="000E2DF6"/>
    <w:rsid w:val="000E3674"/>
    <w:rsid w:val="000E3AD5"/>
    <w:rsid w:val="000E3B87"/>
    <w:rsid w:val="000E3E93"/>
    <w:rsid w:val="000E43FF"/>
    <w:rsid w:val="000E4B24"/>
    <w:rsid w:val="000E4FBC"/>
    <w:rsid w:val="000E504E"/>
    <w:rsid w:val="000E53EC"/>
    <w:rsid w:val="000E5B0A"/>
    <w:rsid w:val="000E5F33"/>
    <w:rsid w:val="000E60F8"/>
    <w:rsid w:val="000E628D"/>
    <w:rsid w:val="000E6622"/>
    <w:rsid w:val="000E6F5E"/>
    <w:rsid w:val="000E7256"/>
    <w:rsid w:val="000E7D14"/>
    <w:rsid w:val="000F00AE"/>
    <w:rsid w:val="000F03FE"/>
    <w:rsid w:val="000F15E2"/>
    <w:rsid w:val="000F16BA"/>
    <w:rsid w:val="000F2BBC"/>
    <w:rsid w:val="000F346A"/>
    <w:rsid w:val="000F35D2"/>
    <w:rsid w:val="000F44D4"/>
    <w:rsid w:val="000F4594"/>
    <w:rsid w:val="000F4998"/>
    <w:rsid w:val="000F4FE0"/>
    <w:rsid w:val="000F5236"/>
    <w:rsid w:val="000F5A22"/>
    <w:rsid w:val="000F5C62"/>
    <w:rsid w:val="000F5D91"/>
    <w:rsid w:val="000F5DB1"/>
    <w:rsid w:val="000F612A"/>
    <w:rsid w:val="000F61C5"/>
    <w:rsid w:val="000F654E"/>
    <w:rsid w:val="000F7141"/>
    <w:rsid w:val="000F7A17"/>
    <w:rsid w:val="00100179"/>
    <w:rsid w:val="001003EE"/>
    <w:rsid w:val="001009F6"/>
    <w:rsid w:val="00100C81"/>
    <w:rsid w:val="00101A0B"/>
    <w:rsid w:val="00101B60"/>
    <w:rsid w:val="00102F79"/>
    <w:rsid w:val="00103107"/>
    <w:rsid w:val="00103FA1"/>
    <w:rsid w:val="001045E6"/>
    <w:rsid w:val="00104A3E"/>
    <w:rsid w:val="00105BAB"/>
    <w:rsid w:val="00105DF6"/>
    <w:rsid w:val="001063E7"/>
    <w:rsid w:val="00106C3D"/>
    <w:rsid w:val="00110EE2"/>
    <w:rsid w:val="00111380"/>
    <w:rsid w:val="001118A0"/>
    <w:rsid w:val="00111D35"/>
    <w:rsid w:val="00112105"/>
    <w:rsid w:val="00112319"/>
    <w:rsid w:val="0011234B"/>
    <w:rsid w:val="00112A98"/>
    <w:rsid w:val="00112B0A"/>
    <w:rsid w:val="00113524"/>
    <w:rsid w:val="00114959"/>
    <w:rsid w:val="00114A60"/>
    <w:rsid w:val="00114AB9"/>
    <w:rsid w:val="00114B0C"/>
    <w:rsid w:val="00114FB1"/>
    <w:rsid w:val="0011531F"/>
    <w:rsid w:val="001171E7"/>
    <w:rsid w:val="00117584"/>
    <w:rsid w:val="001179FA"/>
    <w:rsid w:val="001200F7"/>
    <w:rsid w:val="00120491"/>
    <w:rsid w:val="0012050A"/>
    <w:rsid w:val="00120DDD"/>
    <w:rsid w:val="00120F81"/>
    <w:rsid w:val="0012168F"/>
    <w:rsid w:val="0012171E"/>
    <w:rsid w:val="00121EA3"/>
    <w:rsid w:val="00121F50"/>
    <w:rsid w:val="00122015"/>
    <w:rsid w:val="00122672"/>
    <w:rsid w:val="0012381B"/>
    <w:rsid w:val="00123BD3"/>
    <w:rsid w:val="001244D2"/>
    <w:rsid w:val="001245CF"/>
    <w:rsid w:val="00124ACE"/>
    <w:rsid w:val="00124ADF"/>
    <w:rsid w:val="00124E2A"/>
    <w:rsid w:val="001252CA"/>
    <w:rsid w:val="001253E4"/>
    <w:rsid w:val="001254B0"/>
    <w:rsid w:val="001257C5"/>
    <w:rsid w:val="0012582A"/>
    <w:rsid w:val="00125D36"/>
    <w:rsid w:val="001260FE"/>
    <w:rsid w:val="00127492"/>
    <w:rsid w:val="001300CD"/>
    <w:rsid w:val="00130666"/>
    <w:rsid w:val="00130A87"/>
    <w:rsid w:val="001310A9"/>
    <w:rsid w:val="00131CE6"/>
    <w:rsid w:val="00132286"/>
    <w:rsid w:val="00132E70"/>
    <w:rsid w:val="0013308E"/>
    <w:rsid w:val="00133204"/>
    <w:rsid w:val="0013326F"/>
    <w:rsid w:val="001335CC"/>
    <w:rsid w:val="001337AF"/>
    <w:rsid w:val="00134AEB"/>
    <w:rsid w:val="001352F5"/>
    <w:rsid w:val="0013547B"/>
    <w:rsid w:val="00135673"/>
    <w:rsid w:val="00135CBB"/>
    <w:rsid w:val="00135FDA"/>
    <w:rsid w:val="00136181"/>
    <w:rsid w:val="0013670C"/>
    <w:rsid w:val="001367C0"/>
    <w:rsid w:val="00136D97"/>
    <w:rsid w:val="001370EE"/>
    <w:rsid w:val="00137252"/>
    <w:rsid w:val="00137443"/>
    <w:rsid w:val="00137968"/>
    <w:rsid w:val="00137B11"/>
    <w:rsid w:val="00140DA0"/>
    <w:rsid w:val="001410A7"/>
    <w:rsid w:val="00141225"/>
    <w:rsid w:val="0014134B"/>
    <w:rsid w:val="001414A4"/>
    <w:rsid w:val="0014256F"/>
    <w:rsid w:val="00142589"/>
    <w:rsid w:val="00142638"/>
    <w:rsid w:val="00142712"/>
    <w:rsid w:val="00142C4B"/>
    <w:rsid w:val="001435BA"/>
    <w:rsid w:val="00143C81"/>
    <w:rsid w:val="00144128"/>
    <w:rsid w:val="00144646"/>
    <w:rsid w:val="00144797"/>
    <w:rsid w:val="00144B96"/>
    <w:rsid w:val="00144C11"/>
    <w:rsid w:val="00144DDA"/>
    <w:rsid w:val="00145F02"/>
    <w:rsid w:val="00146893"/>
    <w:rsid w:val="00147177"/>
    <w:rsid w:val="0014762E"/>
    <w:rsid w:val="0015070D"/>
    <w:rsid w:val="00150795"/>
    <w:rsid w:val="00150F0D"/>
    <w:rsid w:val="00151E98"/>
    <w:rsid w:val="0015207C"/>
    <w:rsid w:val="001522FE"/>
    <w:rsid w:val="001525DF"/>
    <w:rsid w:val="00152BC6"/>
    <w:rsid w:val="00153012"/>
    <w:rsid w:val="001531F3"/>
    <w:rsid w:val="00153453"/>
    <w:rsid w:val="00154726"/>
    <w:rsid w:val="00154A8A"/>
    <w:rsid w:val="00154AC3"/>
    <w:rsid w:val="00154D1F"/>
    <w:rsid w:val="00154DA5"/>
    <w:rsid w:val="0015539D"/>
    <w:rsid w:val="001557FC"/>
    <w:rsid w:val="0015582C"/>
    <w:rsid w:val="00155D00"/>
    <w:rsid w:val="00156059"/>
    <w:rsid w:val="00156E13"/>
    <w:rsid w:val="00157065"/>
    <w:rsid w:val="00157A5A"/>
    <w:rsid w:val="00157C7D"/>
    <w:rsid w:val="00157DD2"/>
    <w:rsid w:val="00160261"/>
    <w:rsid w:val="00160473"/>
    <w:rsid w:val="00160A3A"/>
    <w:rsid w:val="00160BB0"/>
    <w:rsid w:val="00161C05"/>
    <w:rsid w:val="00161EE8"/>
    <w:rsid w:val="00162055"/>
    <w:rsid w:val="00162960"/>
    <w:rsid w:val="001631EF"/>
    <w:rsid w:val="00163C4A"/>
    <w:rsid w:val="00164272"/>
    <w:rsid w:val="00164B2F"/>
    <w:rsid w:val="001652EB"/>
    <w:rsid w:val="00165CA2"/>
    <w:rsid w:val="0016705E"/>
    <w:rsid w:val="00167458"/>
    <w:rsid w:val="00167791"/>
    <w:rsid w:val="001678BC"/>
    <w:rsid w:val="001678D2"/>
    <w:rsid w:val="001678EA"/>
    <w:rsid w:val="00167CB2"/>
    <w:rsid w:val="0017016C"/>
    <w:rsid w:val="00170428"/>
    <w:rsid w:val="0017090C"/>
    <w:rsid w:val="00170A00"/>
    <w:rsid w:val="00170CE1"/>
    <w:rsid w:val="00170EDC"/>
    <w:rsid w:val="0017175D"/>
    <w:rsid w:val="00171AC9"/>
    <w:rsid w:val="00172851"/>
    <w:rsid w:val="001733B2"/>
    <w:rsid w:val="00174D45"/>
    <w:rsid w:val="0017543A"/>
    <w:rsid w:val="00175949"/>
    <w:rsid w:val="00175A1F"/>
    <w:rsid w:val="00175A31"/>
    <w:rsid w:val="00175D91"/>
    <w:rsid w:val="00175F23"/>
    <w:rsid w:val="00176058"/>
    <w:rsid w:val="00176B3C"/>
    <w:rsid w:val="00177457"/>
    <w:rsid w:val="001774CF"/>
    <w:rsid w:val="001777E1"/>
    <w:rsid w:val="00177F77"/>
    <w:rsid w:val="00180655"/>
    <w:rsid w:val="00180699"/>
    <w:rsid w:val="00180AAB"/>
    <w:rsid w:val="00180D81"/>
    <w:rsid w:val="00181192"/>
    <w:rsid w:val="00181213"/>
    <w:rsid w:val="0018123A"/>
    <w:rsid w:val="00182373"/>
    <w:rsid w:val="001825AB"/>
    <w:rsid w:val="00182C05"/>
    <w:rsid w:val="0018304D"/>
    <w:rsid w:val="0018336B"/>
    <w:rsid w:val="001835D6"/>
    <w:rsid w:val="00184025"/>
    <w:rsid w:val="00184305"/>
    <w:rsid w:val="00184CF1"/>
    <w:rsid w:val="00184F12"/>
    <w:rsid w:val="001857FD"/>
    <w:rsid w:val="0018599F"/>
    <w:rsid w:val="001859EC"/>
    <w:rsid w:val="00185A6B"/>
    <w:rsid w:val="00185B84"/>
    <w:rsid w:val="00185FCC"/>
    <w:rsid w:val="0018657C"/>
    <w:rsid w:val="00187A7B"/>
    <w:rsid w:val="00187CED"/>
    <w:rsid w:val="00187D4F"/>
    <w:rsid w:val="00190B07"/>
    <w:rsid w:val="00190BC1"/>
    <w:rsid w:val="00190C6B"/>
    <w:rsid w:val="00190F9C"/>
    <w:rsid w:val="00191387"/>
    <w:rsid w:val="00191A3F"/>
    <w:rsid w:val="001921A0"/>
    <w:rsid w:val="001928E5"/>
    <w:rsid w:val="00192AF0"/>
    <w:rsid w:val="00192D0F"/>
    <w:rsid w:val="00193A21"/>
    <w:rsid w:val="00193F53"/>
    <w:rsid w:val="00194064"/>
    <w:rsid w:val="001944B6"/>
    <w:rsid w:val="001945FD"/>
    <w:rsid w:val="00194CF8"/>
    <w:rsid w:val="00194CF9"/>
    <w:rsid w:val="00194D3C"/>
    <w:rsid w:val="00195352"/>
    <w:rsid w:val="001955AF"/>
    <w:rsid w:val="001955BE"/>
    <w:rsid w:val="00195957"/>
    <w:rsid w:val="00195D8B"/>
    <w:rsid w:val="00196175"/>
    <w:rsid w:val="00196780"/>
    <w:rsid w:val="00196AE8"/>
    <w:rsid w:val="00196C61"/>
    <w:rsid w:val="0019707F"/>
    <w:rsid w:val="0019754F"/>
    <w:rsid w:val="00197FAB"/>
    <w:rsid w:val="001A0226"/>
    <w:rsid w:val="001A0703"/>
    <w:rsid w:val="001A12B7"/>
    <w:rsid w:val="001A18DB"/>
    <w:rsid w:val="001A20F4"/>
    <w:rsid w:val="001A28A8"/>
    <w:rsid w:val="001A29B0"/>
    <w:rsid w:val="001A2C90"/>
    <w:rsid w:val="001A389A"/>
    <w:rsid w:val="001A39AC"/>
    <w:rsid w:val="001A5019"/>
    <w:rsid w:val="001A51EA"/>
    <w:rsid w:val="001A5B4B"/>
    <w:rsid w:val="001A6074"/>
    <w:rsid w:val="001A66ED"/>
    <w:rsid w:val="001A6A5F"/>
    <w:rsid w:val="001A7431"/>
    <w:rsid w:val="001A7BE1"/>
    <w:rsid w:val="001B0005"/>
    <w:rsid w:val="001B0044"/>
    <w:rsid w:val="001B20A0"/>
    <w:rsid w:val="001B23B1"/>
    <w:rsid w:val="001B2761"/>
    <w:rsid w:val="001B2958"/>
    <w:rsid w:val="001B2A04"/>
    <w:rsid w:val="001B2FD9"/>
    <w:rsid w:val="001B315B"/>
    <w:rsid w:val="001B356D"/>
    <w:rsid w:val="001B363E"/>
    <w:rsid w:val="001B36D4"/>
    <w:rsid w:val="001B3ACA"/>
    <w:rsid w:val="001B3DC2"/>
    <w:rsid w:val="001B4CF5"/>
    <w:rsid w:val="001B5A21"/>
    <w:rsid w:val="001B5BFC"/>
    <w:rsid w:val="001B5DC4"/>
    <w:rsid w:val="001B5E81"/>
    <w:rsid w:val="001B61F7"/>
    <w:rsid w:val="001B6580"/>
    <w:rsid w:val="001B69AF"/>
    <w:rsid w:val="001B6A39"/>
    <w:rsid w:val="001B6BB1"/>
    <w:rsid w:val="001C05F4"/>
    <w:rsid w:val="001C0BA7"/>
    <w:rsid w:val="001C15BB"/>
    <w:rsid w:val="001C1781"/>
    <w:rsid w:val="001C1842"/>
    <w:rsid w:val="001C204F"/>
    <w:rsid w:val="001C20BC"/>
    <w:rsid w:val="001C2145"/>
    <w:rsid w:val="001C24C7"/>
    <w:rsid w:val="001C2A72"/>
    <w:rsid w:val="001C2B50"/>
    <w:rsid w:val="001C47E5"/>
    <w:rsid w:val="001C4F2B"/>
    <w:rsid w:val="001C5D8C"/>
    <w:rsid w:val="001C6244"/>
    <w:rsid w:val="001C6A25"/>
    <w:rsid w:val="001C72F0"/>
    <w:rsid w:val="001C7A1F"/>
    <w:rsid w:val="001C7B2C"/>
    <w:rsid w:val="001D0FC0"/>
    <w:rsid w:val="001D1096"/>
    <w:rsid w:val="001D11B6"/>
    <w:rsid w:val="001D13AB"/>
    <w:rsid w:val="001D1555"/>
    <w:rsid w:val="001D1A54"/>
    <w:rsid w:val="001D1CDB"/>
    <w:rsid w:val="001D1E1A"/>
    <w:rsid w:val="001D2370"/>
    <w:rsid w:val="001D24A0"/>
    <w:rsid w:val="001D2BD9"/>
    <w:rsid w:val="001D2EDA"/>
    <w:rsid w:val="001D35F0"/>
    <w:rsid w:val="001D436D"/>
    <w:rsid w:val="001D4468"/>
    <w:rsid w:val="001D49CD"/>
    <w:rsid w:val="001D4DAF"/>
    <w:rsid w:val="001D5A2B"/>
    <w:rsid w:val="001D5C41"/>
    <w:rsid w:val="001D6E33"/>
    <w:rsid w:val="001D6F1A"/>
    <w:rsid w:val="001E0429"/>
    <w:rsid w:val="001E095F"/>
    <w:rsid w:val="001E0ACF"/>
    <w:rsid w:val="001E1155"/>
    <w:rsid w:val="001E13CE"/>
    <w:rsid w:val="001E2493"/>
    <w:rsid w:val="001E29D3"/>
    <w:rsid w:val="001E3406"/>
    <w:rsid w:val="001E3C44"/>
    <w:rsid w:val="001E3EF8"/>
    <w:rsid w:val="001E42E3"/>
    <w:rsid w:val="001E7422"/>
    <w:rsid w:val="001E749B"/>
    <w:rsid w:val="001E777A"/>
    <w:rsid w:val="001E77BD"/>
    <w:rsid w:val="001E7BAD"/>
    <w:rsid w:val="001E7FA3"/>
    <w:rsid w:val="001F03A8"/>
    <w:rsid w:val="001F05FC"/>
    <w:rsid w:val="001F0A2E"/>
    <w:rsid w:val="001F0BD8"/>
    <w:rsid w:val="001F0D51"/>
    <w:rsid w:val="001F0E61"/>
    <w:rsid w:val="001F1204"/>
    <w:rsid w:val="001F1272"/>
    <w:rsid w:val="001F16F5"/>
    <w:rsid w:val="001F19A0"/>
    <w:rsid w:val="001F1CB6"/>
    <w:rsid w:val="001F23C6"/>
    <w:rsid w:val="001F29E0"/>
    <w:rsid w:val="001F2CA3"/>
    <w:rsid w:val="001F38C5"/>
    <w:rsid w:val="001F3BE1"/>
    <w:rsid w:val="001F3C8D"/>
    <w:rsid w:val="001F447E"/>
    <w:rsid w:val="001F4BA6"/>
    <w:rsid w:val="001F4D65"/>
    <w:rsid w:val="001F4E11"/>
    <w:rsid w:val="001F5100"/>
    <w:rsid w:val="001F562B"/>
    <w:rsid w:val="001F56FE"/>
    <w:rsid w:val="001F59FB"/>
    <w:rsid w:val="001F5C07"/>
    <w:rsid w:val="001F607C"/>
    <w:rsid w:val="001F60E8"/>
    <w:rsid w:val="001F6429"/>
    <w:rsid w:val="001F6612"/>
    <w:rsid w:val="001F6DDD"/>
    <w:rsid w:val="001F70AE"/>
    <w:rsid w:val="001F70E4"/>
    <w:rsid w:val="001F778A"/>
    <w:rsid w:val="001F7F39"/>
    <w:rsid w:val="0020002A"/>
    <w:rsid w:val="00200246"/>
    <w:rsid w:val="00200A5E"/>
    <w:rsid w:val="00201628"/>
    <w:rsid w:val="00201CF3"/>
    <w:rsid w:val="00201FB0"/>
    <w:rsid w:val="00202615"/>
    <w:rsid w:val="00202915"/>
    <w:rsid w:val="00202978"/>
    <w:rsid w:val="00202F3B"/>
    <w:rsid w:val="00203005"/>
    <w:rsid w:val="00203CFE"/>
    <w:rsid w:val="0020470D"/>
    <w:rsid w:val="00204A94"/>
    <w:rsid w:val="00204DFA"/>
    <w:rsid w:val="002050D1"/>
    <w:rsid w:val="00205224"/>
    <w:rsid w:val="002055B8"/>
    <w:rsid w:val="0020567C"/>
    <w:rsid w:val="00206191"/>
    <w:rsid w:val="002063D5"/>
    <w:rsid w:val="002064AE"/>
    <w:rsid w:val="00207597"/>
    <w:rsid w:val="00210318"/>
    <w:rsid w:val="00210411"/>
    <w:rsid w:val="0021045E"/>
    <w:rsid w:val="00211434"/>
    <w:rsid w:val="002114DD"/>
    <w:rsid w:val="00211A60"/>
    <w:rsid w:val="00211A9C"/>
    <w:rsid w:val="00211CCA"/>
    <w:rsid w:val="002128FE"/>
    <w:rsid w:val="00212BB9"/>
    <w:rsid w:val="00212D35"/>
    <w:rsid w:val="00213AB8"/>
    <w:rsid w:val="0021404E"/>
    <w:rsid w:val="00214167"/>
    <w:rsid w:val="00215131"/>
    <w:rsid w:val="00215577"/>
    <w:rsid w:val="00215C51"/>
    <w:rsid w:val="00215E1A"/>
    <w:rsid w:val="002167B3"/>
    <w:rsid w:val="00216809"/>
    <w:rsid w:val="002168AA"/>
    <w:rsid w:val="00216AE2"/>
    <w:rsid w:val="002179C6"/>
    <w:rsid w:val="00217F3A"/>
    <w:rsid w:val="0022013C"/>
    <w:rsid w:val="0022030D"/>
    <w:rsid w:val="00220BC0"/>
    <w:rsid w:val="002217F6"/>
    <w:rsid w:val="002220E9"/>
    <w:rsid w:val="0022223C"/>
    <w:rsid w:val="00222460"/>
    <w:rsid w:val="0022290F"/>
    <w:rsid w:val="00223131"/>
    <w:rsid w:val="0022419B"/>
    <w:rsid w:val="00224313"/>
    <w:rsid w:val="00224507"/>
    <w:rsid w:val="00224559"/>
    <w:rsid w:val="00225EFB"/>
    <w:rsid w:val="00226270"/>
    <w:rsid w:val="00226B07"/>
    <w:rsid w:val="00226E3A"/>
    <w:rsid w:val="00226F55"/>
    <w:rsid w:val="002277FE"/>
    <w:rsid w:val="00227B83"/>
    <w:rsid w:val="0023025F"/>
    <w:rsid w:val="00230D2F"/>
    <w:rsid w:val="00231569"/>
    <w:rsid w:val="00231BB9"/>
    <w:rsid w:val="002326D8"/>
    <w:rsid w:val="00232782"/>
    <w:rsid w:val="00232900"/>
    <w:rsid w:val="00232B06"/>
    <w:rsid w:val="00232D34"/>
    <w:rsid w:val="00232DAD"/>
    <w:rsid w:val="00233130"/>
    <w:rsid w:val="0023327A"/>
    <w:rsid w:val="002338F0"/>
    <w:rsid w:val="00233A87"/>
    <w:rsid w:val="002345AC"/>
    <w:rsid w:val="0023505F"/>
    <w:rsid w:val="002359B4"/>
    <w:rsid w:val="00235F7D"/>
    <w:rsid w:val="002365E9"/>
    <w:rsid w:val="00236A24"/>
    <w:rsid w:val="00236F2F"/>
    <w:rsid w:val="00237630"/>
    <w:rsid w:val="002378F2"/>
    <w:rsid w:val="00237E04"/>
    <w:rsid w:val="00237F12"/>
    <w:rsid w:val="00241335"/>
    <w:rsid w:val="002419E2"/>
    <w:rsid w:val="00242DD9"/>
    <w:rsid w:val="00242E29"/>
    <w:rsid w:val="002439DE"/>
    <w:rsid w:val="002445EF"/>
    <w:rsid w:val="00244FC0"/>
    <w:rsid w:val="00245EE6"/>
    <w:rsid w:val="00246870"/>
    <w:rsid w:val="00246D68"/>
    <w:rsid w:val="00247003"/>
    <w:rsid w:val="00247449"/>
    <w:rsid w:val="002477E8"/>
    <w:rsid w:val="00247D43"/>
    <w:rsid w:val="00247F17"/>
    <w:rsid w:val="00250805"/>
    <w:rsid w:val="00250AC8"/>
    <w:rsid w:val="00251350"/>
    <w:rsid w:val="00251D84"/>
    <w:rsid w:val="00251F75"/>
    <w:rsid w:val="00252D66"/>
    <w:rsid w:val="00253564"/>
    <w:rsid w:val="00254BBF"/>
    <w:rsid w:val="00254EB3"/>
    <w:rsid w:val="002551C4"/>
    <w:rsid w:val="00255D1E"/>
    <w:rsid w:val="002563D0"/>
    <w:rsid w:val="00256451"/>
    <w:rsid w:val="0025683B"/>
    <w:rsid w:val="00256F75"/>
    <w:rsid w:val="00257B2F"/>
    <w:rsid w:val="00260173"/>
    <w:rsid w:val="0026041F"/>
    <w:rsid w:val="002605E4"/>
    <w:rsid w:val="00262121"/>
    <w:rsid w:val="00262816"/>
    <w:rsid w:val="00262EEA"/>
    <w:rsid w:val="00262F7F"/>
    <w:rsid w:val="002632C9"/>
    <w:rsid w:val="0026346B"/>
    <w:rsid w:val="002635CF"/>
    <w:rsid w:val="002638AE"/>
    <w:rsid w:val="00264478"/>
    <w:rsid w:val="00264A19"/>
    <w:rsid w:val="00264CCA"/>
    <w:rsid w:val="00265E79"/>
    <w:rsid w:val="002662ED"/>
    <w:rsid w:val="002663E8"/>
    <w:rsid w:val="00266677"/>
    <w:rsid w:val="002672C6"/>
    <w:rsid w:val="0027014E"/>
    <w:rsid w:val="00270900"/>
    <w:rsid w:val="00270D89"/>
    <w:rsid w:val="00270FCB"/>
    <w:rsid w:val="00271120"/>
    <w:rsid w:val="00271785"/>
    <w:rsid w:val="00271EE7"/>
    <w:rsid w:val="00272011"/>
    <w:rsid w:val="00273330"/>
    <w:rsid w:val="00273B7F"/>
    <w:rsid w:val="00273E35"/>
    <w:rsid w:val="0027475D"/>
    <w:rsid w:val="00274F41"/>
    <w:rsid w:val="00275179"/>
    <w:rsid w:val="00275239"/>
    <w:rsid w:val="002755D6"/>
    <w:rsid w:val="00275924"/>
    <w:rsid w:val="00275ADB"/>
    <w:rsid w:val="00275FAE"/>
    <w:rsid w:val="0027610F"/>
    <w:rsid w:val="002762D3"/>
    <w:rsid w:val="002763D5"/>
    <w:rsid w:val="00276538"/>
    <w:rsid w:val="00276C46"/>
    <w:rsid w:val="00277B8A"/>
    <w:rsid w:val="0028073C"/>
    <w:rsid w:val="00281422"/>
    <w:rsid w:val="00282B50"/>
    <w:rsid w:val="0028399B"/>
    <w:rsid w:val="00283F42"/>
    <w:rsid w:val="00284799"/>
    <w:rsid w:val="00284D84"/>
    <w:rsid w:val="00285647"/>
    <w:rsid w:val="002858F0"/>
    <w:rsid w:val="00285982"/>
    <w:rsid w:val="002859A8"/>
    <w:rsid w:val="00285BB0"/>
    <w:rsid w:val="00286299"/>
    <w:rsid w:val="00286993"/>
    <w:rsid w:val="00286D4B"/>
    <w:rsid w:val="00287007"/>
    <w:rsid w:val="0028764A"/>
    <w:rsid w:val="00287F53"/>
    <w:rsid w:val="00287FF0"/>
    <w:rsid w:val="00290C06"/>
    <w:rsid w:val="002914DC"/>
    <w:rsid w:val="00291B81"/>
    <w:rsid w:val="00291F17"/>
    <w:rsid w:val="002925BD"/>
    <w:rsid w:val="002937A0"/>
    <w:rsid w:val="00293C85"/>
    <w:rsid w:val="002945D8"/>
    <w:rsid w:val="00294C2E"/>
    <w:rsid w:val="00295124"/>
    <w:rsid w:val="0029564A"/>
    <w:rsid w:val="00295815"/>
    <w:rsid w:val="00296B51"/>
    <w:rsid w:val="00296BCC"/>
    <w:rsid w:val="0029732C"/>
    <w:rsid w:val="002976FD"/>
    <w:rsid w:val="0029777A"/>
    <w:rsid w:val="00297D80"/>
    <w:rsid w:val="00297FA7"/>
    <w:rsid w:val="002A0797"/>
    <w:rsid w:val="002A09BA"/>
    <w:rsid w:val="002A0CA3"/>
    <w:rsid w:val="002A0DF2"/>
    <w:rsid w:val="002A10DA"/>
    <w:rsid w:val="002A1183"/>
    <w:rsid w:val="002A19FC"/>
    <w:rsid w:val="002A3770"/>
    <w:rsid w:val="002A39D8"/>
    <w:rsid w:val="002A3D3F"/>
    <w:rsid w:val="002A3E1D"/>
    <w:rsid w:val="002A403E"/>
    <w:rsid w:val="002A43A2"/>
    <w:rsid w:val="002A484B"/>
    <w:rsid w:val="002A4C86"/>
    <w:rsid w:val="002A4F70"/>
    <w:rsid w:val="002A50BA"/>
    <w:rsid w:val="002A5C22"/>
    <w:rsid w:val="002A5D6A"/>
    <w:rsid w:val="002A5D8B"/>
    <w:rsid w:val="002A5E92"/>
    <w:rsid w:val="002A5F75"/>
    <w:rsid w:val="002A6245"/>
    <w:rsid w:val="002A6E72"/>
    <w:rsid w:val="002A742A"/>
    <w:rsid w:val="002A74BA"/>
    <w:rsid w:val="002A77E0"/>
    <w:rsid w:val="002A78B2"/>
    <w:rsid w:val="002A7939"/>
    <w:rsid w:val="002A7C6B"/>
    <w:rsid w:val="002B0051"/>
    <w:rsid w:val="002B09C7"/>
    <w:rsid w:val="002B138F"/>
    <w:rsid w:val="002B1461"/>
    <w:rsid w:val="002B1641"/>
    <w:rsid w:val="002B1C88"/>
    <w:rsid w:val="002B2748"/>
    <w:rsid w:val="002B29EC"/>
    <w:rsid w:val="002B2FFD"/>
    <w:rsid w:val="002B30CF"/>
    <w:rsid w:val="002B41A8"/>
    <w:rsid w:val="002B44F2"/>
    <w:rsid w:val="002B4507"/>
    <w:rsid w:val="002B4A1F"/>
    <w:rsid w:val="002B4F46"/>
    <w:rsid w:val="002B59C0"/>
    <w:rsid w:val="002B61CA"/>
    <w:rsid w:val="002B6A9E"/>
    <w:rsid w:val="002B71BD"/>
    <w:rsid w:val="002B753F"/>
    <w:rsid w:val="002B7821"/>
    <w:rsid w:val="002B78A5"/>
    <w:rsid w:val="002B7C16"/>
    <w:rsid w:val="002B7CD2"/>
    <w:rsid w:val="002B7CFE"/>
    <w:rsid w:val="002C05A7"/>
    <w:rsid w:val="002C0B95"/>
    <w:rsid w:val="002C0C4E"/>
    <w:rsid w:val="002C0C52"/>
    <w:rsid w:val="002C0F52"/>
    <w:rsid w:val="002C1028"/>
    <w:rsid w:val="002C124C"/>
    <w:rsid w:val="002C20EA"/>
    <w:rsid w:val="002C2435"/>
    <w:rsid w:val="002C2CD2"/>
    <w:rsid w:val="002C2D08"/>
    <w:rsid w:val="002C2D8F"/>
    <w:rsid w:val="002C32F1"/>
    <w:rsid w:val="002C3D3B"/>
    <w:rsid w:val="002C43D5"/>
    <w:rsid w:val="002C4701"/>
    <w:rsid w:val="002C48ED"/>
    <w:rsid w:val="002C536A"/>
    <w:rsid w:val="002C5972"/>
    <w:rsid w:val="002C731F"/>
    <w:rsid w:val="002C74E7"/>
    <w:rsid w:val="002C754D"/>
    <w:rsid w:val="002C7C5D"/>
    <w:rsid w:val="002C7E49"/>
    <w:rsid w:val="002D0111"/>
    <w:rsid w:val="002D0330"/>
    <w:rsid w:val="002D0CD8"/>
    <w:rsid w:val="002D0E09"/>
    <w:rsid w:val="002D0E3B"/>
    <w:rsid w:val="002D1D16"/>
    <w:rsid w:val="002D2182"/>
    <w:rsid w:val="002D23A8"/>
    <w:rsid w:val="002D26F6"/>
    <w:rsid w:val="002D2845"/>
    <w:rsid w:val="002D29A0"/>
    <w:rsid w:val="002D2F46"/>
    <w:rsid w:val="002D3B9D"/>
    <w:rsid w:val="002D3E8F"/>
    <w:rsid w:val="002D458E"/>
    <w:rsid w:val="002D4F5A"/>
    <w:rsid w:val="002D5002"/>
    <w:rsid w:val="002D5195"/>
    <w:rsid w:val="002D6053"/>
    <w:rsid w:val="002D6649"/>
    <w:rsid w:val="002D6A7E"/>
    <w:rsid w:val="002D6F24"/>
    <w:rsid w:val="002D70C0"/>
    <w:rsid w:val="002D75A0"/>
    <w:rsid w:val="002D7A5A"/>
    <w:rsid w:val="002E127B"/>
    <w:rsid w:val="002E1669"/>
    <w:rsid w:val="002E17B6"/>
    <w:rsid w:val="002E1EDC"/>
    <w:rsid w:val="002E1F7B"/>
    <w:rsid w:val="002E2192"/>
    <w:rsid w:val="002E2195"/>
    <w:rsid w:val="002E2390"/>
    <w:rsid w:val="002E30DA"/>
    <w:rsid w:val="002E3325"/>
    <w:rsid w:val="002E38DE"/>
    <w:rsid w:val="002E3AD1"/>
    <w:rsid w:val="002E5238"/>
    <w:rsid w:val="002E5498"/>
    <w:rsid w:val="002E5C26"/>
    <w:rsid w:val="002E6018"/>
    <w:rsid w:val="002E654D"/>
    <w:rsid w:val="002E68A2"/>
    <w:rsid w:val="002E69D2"/>
    <w:rsid w:val="002E6D8F"/>
    <w:rsid w:val="002E7277"/>
    <w:rsid w:val="002E7558"/>
    <w:rsid w:val="002E7932"/>
    <w:rsid w:val="002E799D"/>
    <w:rsid w:val="002E7A6F"/>
    <w:rsid w:val="002E7EF2"/>
    <w:rsid w:val="002F01DD"/>
    <w:rsid w:val="002F01F4"/>
    <w:rsid w:val="002F02E1"/>
    <w:rsid w:val="002F080F"/>
    <w:rsid w:val="002F096C"/>
    <w:rsid w:val="002F0C25"/>
    <w:rsid w:val="002F1D3F"/>
    <w:rsid w:val="002F1D4A"/>
    <w:rsid w:val="002F1EF0"/>
    <w:rsid w:val="002F20A0"/>
    <w:rsid w:val="002F2A57"/>
    <w:rsid w:val="002F2D57"/>
    <w:rsid w:val="002F3D02"/>
    <w:rsid w:val="002F436F"/>
    <w:rsid w:val="002F4395"/>
    <w:rsid w:val="002F45E5"/>
    <w:rsid w:val="002F47A7"/>
    <w:rsid w:val="002F47A8"/>
    <w:rsid w:val="002F484D"/>
    <w:rsid w:val="002F4BBF"/>
    <w:rsid w:val="002F4F59"/>
    <w:rsid w:val="002F57D4"/>
    <w:rsid w:val="002F5E4F"/>
    <w:rsid w:val="002F601A"/>
    <w:rsid w:val="002F648D"/>
    <w:rsid w:val="002F6F46"/>
    <w:rsid w:val="002F706B"/>
    <w:rsid w:val="002F736B"/>
    <w:rsid w:val="002F76CB"/>
    <w:rsid w:val="002F7D4B"/>
    <w:rsid w:val="002F7FB3"/>
    <w:rsid w:val="00301144"/>
    <w:rsid w:val="003017F4"/>
    <w:rsid w:val="00302049"/>
    <w:rsid w:val="0030320B"/>
    <w:rsid w:val="00303292"/>
    <w:rsid w:val="00303776"/>
    <w:rsid w:val="00303F09"/>
    <w:rsid w:val="003040A4"/>
    <w:rsid w:val="003041AA"/>
    <w:rsid w:val="0030472F"/>
    <w:rsid w:val="00305DC8"/>
    <w:rsid w:val="00306469"/>
    <w:rsid w:val="0030646F"/>
    <w:rsid w:val="00306A7C"/>
    <w:rsid w:val="00306B9B"/>
    <w:rsid w:val="00306DD7"/>
    <w:rsid w:val="00307606"/>
    <w:rsid w:val="00307C93"/>
    <w:rsid w:val="003111BA"/>
    <w:rsid w:val="00311713"/>
    <w:rsid w:val="003118A4"/>
    <w:rsid w:val="00311B07"/>
    <w:rsid w:val="00311BA6"/>
    <w:rsid w:val="00311E50"/>
    <w:rsid w:val="0031210F"/>
    <w:rsid w:val="003124AE"/>
    <w:rsid w:val="00312676"/>
    <w:rsid w:val="003128A1"/>
    <w:rsid w:val="00312F2B"/>
    <w:rsid w:val="00313923"/>
    <w:rsid w:val="00313A60"/>
    <w:rsid w:val="00313EB4"/>
    <w:rsid w:val="003145BC"/>
    <w:rsid w:val="003149E5"/>
    <w:rsid w:val="00314E7C"/>
    <w:rsid w:val="00315868"/>
    <w:rsid w:val="00315A68"/>
    <w:rsid w:val="00315CC6"/>
    <w:rsid w:val="0031616F"/>
    <w:rsid w:val="00316242"/>
    <w:rsid w:val="00316EC9"/>
    <w:rsid w:val="00316FCE"/>
    <w:rsid w:val="00317103"/>
    <w:rsid w:val="003172E6"/>
    <w:rsid w:val="00317504"/>
    <w:rsid w:val="00317F62"/>
    <w:rsid w:val="00317FF6"/>
    <w:rsid w:val="00320554"/>
    <w:rsid w:val="0032198C"/>
    <w:rsid w:val="00321FFC"/>
    <w:rsid w:val="0032200C"/>
    <w:rsid w:val="00322429"/>
    <w:rsid w:val="00322E9B"/>
    <w:rsid w:val="00323CA8"/>
    <w:rsid w:val="00323DA4"/>
    <w:rsid w:val="00323E65"/>
    <w:rsid w:val="00323F38"/>
    <w:rsid w:val="00324194"/>
    <w:rsid w:val="00324833"/>
    <w:rsid w:val="00324CF7"/>
    <w:rsid w:val="003259C4"/>
    <w:rsid w:val="003262D1"/>
    <w:rsid w:val="0032679C"/>
    <w:rsid w:val="0032695C"/>
    <w:rsid w:val="003275FA"/>
    <w:rsid w:val="00327987"/>
    <w:rsid w:val="00327B53"/>
    <w:rsid w:val="00327D79"/>
    <w:rsid w:val="00327DAF"/>
    <w:rsid w:val="00330207"/>
    <w:rsid w:val="00330386"/>
    <w:rsid w:val="00330884"/>
    <w:rsid w:val="00330DA3"/>
    <w:rsid w:val="00330DAF"/>
    <w:rsid w:val="00330DB2"/>
    <w:rsid w:val="00331719"/>
    <w:rsid w:val="00331C5F"/>
    <w:rsid w:val="00331DA9"/>
    <w:rsid w:val="003327D2"/>
    <w:rsid w:val="0033317C"/>
    <w:rsid w:val="00333409"/>
    <w:rsid w:val="00333D9F"/>
    <w:rsid w:val="00335264"/>
    <w:rsid w:val="00335ABD"/>
    <w:rsid w:val="00335F46"/>
    <w:rsid w:val="0033633A"/>
    <w:rsid w:val="0033665C"/>
    <w:rsid w:val="00336906"/>
    <w:rsid w:val="00336C8C"/>
    <w:rsid w:val="00336F45"/>
    <w:rsid w:val="0033711F"/>
    <w:rsid w:val="0033786E"/>
    <w:rsid w:val="00337A6E"/>
    <w:rsid w:val="00340273"/>
    <w:rsid w:val="00340601"/>
    <w:rsid w:val="00340669"/>
    <w:rsid w:val="00340A15"/>
    <w:rsid w:val="00341129"/>
    <w:rsid w:val="00341DE3"/>
    <w:rsid w:val="00344422"/>
    <w:rsid w:val="00344D39"/>
    <w:rsid w:val="00345326"/>
    <w:rsid w:val="003456C5"/>
    <w:rsid w:val="0034587D"/>
    <w:rsid w:val="00345DF9"/>
    <w:rsid w:val="00346814"/>
    <w:rsid w:val="003469C6"/>
    <w:rsid w:val="003469E1"/>
    <w:rsid w:val="003471EE"/>
    <w:rsid w:val="003474FB"/>
    <w:rsid w:val="00347637"/>
    <w:rsid w:val="00347B31"/>
    <w:rsid w:val="00347CBB"/>
    <w:rsid w:val="00350109"/>
    <w:rsid w:val="00350579"/>
    <w:rsid w:val="00350DA9"/>
    <w:rsid w:val="00351E9D"/>
    <w:rsid w:val="003522C3"/>
    <w:rsid w:val="003523EB"/>
    <w:rsid w:val="003529AF"/>
    <w:rsid w:val="00353169"/>
    <w:rsid w:val="00353410"/>
    <w:rsid w:val="003534D5"/>
    <w:rsid w:val="00353EA9"/>
    <w:rsid w:val="003542FC"/>
    <w:rsid w:val="00355023"/>
    <w:rsid w:val="0035533A"/>
    <w:rsid w:val="00355366"/>
    <w:rsid w:val="00355F7C"/>
    <w:rsid w:val="003569FB"/>
    <w:rsid w:val="003572F1"/>
    <w:rsid w:val="00357749"/>
    <w:rsid w:val="003577B0"/>
    <w:rsid w:val="00357826"/>
    <w:rsid w:val="003607DB"/>
    <w:rsid w:val="00360A0E"/>
    <w:rsid w:val="00360AA5"/>
    <w:rsid w:val="00361183"/>
    <w:rsid w:val="00361582"/>
    <w:rsid w:val="00362937"/>
    <w:rsid w:val="00362E10"/>
    <w:rsid w:val="003632E7"/>
    <w:rsid w:val="0036509F"/>
    <w:rsid w:val="00365198"/>
    <w:rsid w:val="00366732"/>
    <w:rsid w:val="0036774C"/>
    <w:rsid w:val="00370C31"/>
    <w:rsid w:val="00370DA8"/>
    <w:rsid w:val="003714BE"/>
    <w:rsid w:val="0037174D"/>
    <w:rsid w:val="00371A2F"/>
    <w:rsid w:val="00371BDC"/>
    <w:rsid w:val="00372496"/>
    <w:rsid w:val="00372831"/>
    <w:rsid w:val="003733FA"/>
    <w:rsid w:val="0037397B"/>
    <w:rsid w:val="00373A84"/>
    <w:rsid w:val="00373E2E"/>
    <w:rsid w:val="00373FA5"/>
    <w:rsid w:val="0037421C"/>
    <w:rsid w:val="003747E0"/>
    <w:rsid w:val="00375135"/>
    <w:rsid w:val="00375185"/>
    <w:rsid w:val="0037567D"/>
    <w:rsid w:val="00375EFF"/>
    <w:rsid w:val="0037649F"/>
    <w:rsid w:val="003765F8"/>
    <w:rsid w:val="003778BF"/>
    <w:rsid w:val="00380188"/>
    <w:rsid w:val="0038026B"/>
    <w:rsid w:val="0038064F"/>
    <w:rsid w:val="00380F75"/>
    <w:rsid w:val="0038115F"/>
    <w:rsid w:val="003812FC"/>
    <w:rsid w:val="003817CD"/>
    <w:rsid w:val="00381947"/>
    <w:rsid w:val="003821DB"/>
    <w:rsid w:val="003822EF"/>
    <w:rsid w:val="00382491"/>
    <w:rsid w:val="003826C9"/>
    <w:rsid w:val="00383721"/>
    <w:rsid w:val="0038383F"/>
    <w:rsid w:val="00383CBD"/>
    <w:rsid w:val="003842DD"/>
    <w:rsid w:val="0038542F"/>
    <w:rsid w:val="00385CEE"/>
    <w:rsid w:val="00385D83"/>
    <w:rsid w:val="0038609C"/>
    <w:rsid w:val="0038640F"/>
    <w:rsid w:val="00386454"/>
    <w:rsid w:val="00386F15"/>
    <w:rsid w:val="003872EE"/>
    <w:rsid w:val="00387E2F"/>
    <w:rsid w:val="00391433"/>
    <w:rsid w:val="00391D7A"/>
    <w:rsid w:val="00392FBD"/>
    <w:rsid w:val="003933BA"/>
    <w:rsid w:val="00393BE1"/>
    <w:rsid w:val="003942DA"/>
    <w:rsid w:val="00394709"/>
    <w:rsid w:val="003949EB"/>
    <w:rsid w:val="003954B5"/>
    <w:rsid w:val="00396234"/>
    <w:rsid w:val="00396587"/>
    <w:rsid w:val="00396966"/>
    <w:rsid w:val="00396E0C"/>
    <w:rsid w:val="0039757E"/>
    <w:rsid w:val="003A0AC4"/>
    <w:rsid w:val="003A1063"/>
    <w:rsid w:val="003A1A64"/>
    <w:rsid w:val="003A1F96"/>
    <w:rsid w:val="003A1FD0"/>
    <w:rsid w:val="003A231E"/>
    <w:rsid w:val="003A26AE"/>
    <w:rsid w:val="003A2DC0"/>
    <w:rsid w:val="003A334A"/>
    <w:rsid w:val="003A38BF"/>
    <w:rsid w:val="003A3BB9"/>
    <w:rsid w:val="003A3EF7"/>
    <w:rsid w:val="003A45B2"/>
    <w:rsid w:val="003A4D81"/>
    <w:rsid w:val="003A69D8"/>
    <w:rsid w:val="003A70D3"/>
    <w:rsid w:val="003A7201"/>
    <w:rsid w:val="003A78E3"/>
    <w:rsid w:val="003B02CB"/>
    <w:rsid w:val="003B0810"/>
    <w:rsid w:val="003B09A6"/>
    <w:rsid w:val="003B0A63"/>
    <w:rsid w:val="003B139C"/>
    <w:rsid w:val="003B1BEE"/>
    <w:rsid w:val="003B1BFB"/>
    <w:rsid w:val="003B2034"/>
    <w:rsid w:val="003B2B84"/>
    <w:rsid w:val="003B2C19"/>
    <w:rsid w:val="003B2C24"/>
    <w:rsid w:val="003B2FC8"/>
    <w:rsid w:val="003B341B"/>
    <w:rsid w:val="003B3813"/>
    <w:rsid w:val="003B44E7"/>
    <w:rsid w:val="003B4519"/>
    <w:rsid w:val="003B4740"/>
    <w:rsid w:val="003B4851"/>
    <w:rsid w:val="003B49DC"/>
    <w:rsid w:val="003B4F41"/>
    <w:rsid w:val="003B5565"/>
    <w:rsid w:val="003B5585"/>
    <w:rsid w:val="003B5868"/>
    <w:rsid w:val="003B5A6F"/>
    <w:rsid w:val="003B5B87"/>
    <w:rsid w:val="003B5D86"/>
    <w:rsid w:val="003B6017"/>
    <w:rsid w:val="003B632E"/>
    <w:rsid w:val="003B65E7"/>
    <w:rsid w:val="003B71E0"/>
    <w:rsid w:val="003B765C"/>
    <w:rsid w:val="003C0CF3"/>
    <w:rsid w:val="003C0D3D"/>
    <w:rsid w:val="003C0FDB"/>
    <w:rsid w:val="003C1492"/>
    <w:rsid w:val="003C1E6E"/>
    <w:rsid w:val="003C1E98"/>
    <w:rsid w:val="003C31C2"/>
    <w:rsid w:val="003C31D8"/>
    <w:rsid w:val="003C38D2"/>
    <w:rsid w:val="003C440E"/>
    <w:rsid w:val="003C4875"/>
    <w:rsid w:val="003C4953"/>
    <w:rsid w:val="003C4B01"/>
    <w:rsid w:val="003C57C2"/>
    <w:rsid w:val="003C5AE2"/>
    <w:rsid w:val="003C5B1E"/>
    <w:rsid w:val="003C5B93"/>
    <w:rsid w:val="003C5FED"/>
    <w:rsid w:val="003C6CCA"/>
    <w:rsid w:val="003C7563"/>
    <w:rsid w:val="003C7DAA"/>
    <w:rsid w:val="003C7FAD"/>
    <w:rsid w:val="003D03D7"/>
    <w:rsid w:val="003D19B5"/>
    <w:rsid w:val="003D2315"/>
    <w:rsid w:val="003D2FAE"/>
    <w:rsid w:val="003D349D"/>
    <w:rsid w:val="003D402D"/>
    <w:rsid w:val="003D4D6D"/>
    <w:rsid w:val="003D4EFE"/>
    <w:rsid w:val="003D4FE8"/>
    <w:rsid w:val="003D55C1"/>
    <w:rsid w:val="003D5CC5"/>
    <w:rsid w:val="003D6277"/>
    <w:rsid w:val="003D65B3"/>
    <w:rsid w:val="003D6AF8"/>
    <w:rsid w:val="003D6FCD"/>
    <w:rsid w:val="003D7550"/>
    <w:rsid w:val="003D7793"/>
    <w:rsid w:val="003D7889"/>
    <w:rsid w:val="003D78DF"/>
    <w:rsid w:val="003D7AEC"/>
    <w:rsid w:val="003D7D43"/>
    <w:rsid w:val="003E012F"/>
    <w:rsid w:val="003E0160"/>
    <w:rsid w:val="003E0DA0"/>
    <w:rsid w:val="003E0E46"/>
    <w:rsid w:val="003E12A8"/>
    <w:rsid w:val="003E1408"/>
    <w:rsid w:val="003E2027"/>
    <w:rsid w:val="003E2347"/>
    <w:rsid w:val="003E23B5"/>
    <w:rsid w:val="003E25F0"/>
    <w:rsid w:val="003E2617"/>
    <w:rsid w:val="003E283F"/>
    <w:rsid w:val="003E2A35"/>
    <w:rsid w:val="003E3096"/>
    <w:rsid w:val="003E3539"/>
    <w:rsid w:val="003E37DC"/>
    <w:rsid w:val="003E3C79"/>
    <w:rsid w:val="003E4556"/>
    <w:rsid w:val="003E45C4"/>
    <w:rsid w:val="003E45E7"/>
    <w:rsid w:val="003E4659"/>
    <w:rsid w:val="003E4759"/>
    <w:rsid w:val="003E55AD"/>
    <w:rsid w:val="003E55CA"/>
    <w:rsid w:val="003E6C0A"/>
    <w:rsid w:val="003E7240"/>
    <w:rsid w:val="003E72AB"/>
    <w:rsid w:val="003E7CB2"/>
    <w:rsid w:val="003F03DB"/>
    <w:rsid w:val="003F04FB"/>
    <w:rsid w:val="003F07C5"/>
    <w:rsid w:val="003F092E"/>
    <w:rsid w:val="003F153F"/>
    <w:rsid w:val="003F3513"/>
    <w:rsid w:val="003F382E"/>
    <w:rsid w:val="003F3AA2"/>
    <w:rsid w:val="003F3B7B"/>
    <w:rsid w:val="003F3F91"/>
    <w:rsid w:val="003F4487"/>
    <w:rsid w:val="003F4BA1"/>
    <w:rsid w:val="003F51C3"/>
    <w:rsid w:val="003F56F3"/>
    <w:rsid w:val="003F5A58"/>
    <w:rsid w:val="003F6275"/>
    <w:rsid w:val="003F74BE"/>
    <w:rsid w:val="003F7DA2"/>
    <w:rsid w:val="00400161"/>
    <w:rsid w:val="00400348"/>
    <w:rsid w:val="00400A83"/>
    <w:rsid w:val="00401821"/>
    <w:rsid w:val="00402590"/>
    <w:rsid w:val="0040394D"/>
    <w:rsid w:val="00403EFF"/>
    <w:rsid w:val="00403F78"/>
    <w:rsid w:val="004044B2"/>
    <w:rsid w:val="004047F6"/>
    <w:rsid w:val="00404923"/>
    <w:rsid w:val="00404EE9"/>
    <w:rsid w:val="00405417"/>
    <w:rsid w:val="00405695"/>
    <w:rsid w:val="0040569B"/>
    <w:rsid w:val="00405854"/>
    <w:rsid w:val="004058D3"/>
    <w:rsid w:val="00405FE6"/>
    <w:rsid w:val="004060F5"/>
    <w:rsid w:val="004061F4"/>
    <w:rsid w:val="004067A8"/>
    <w:rsid w:val="00406991"/>
    <w:rsid w:val="00406C0D"/>
    <w:rsid w:val="00406C8C"/>
    <w:rsid w:val="00407048"/>
    <w:rsid w:val="004073D7"/>
    <w:rsid w:val="00407689"/>
    <w:rsid w:val="004079B5"/>
    <w:rsid w:val="00407BAB"/>
    <w:rsid w:val="00407F01"/>
    <w:rsid w:val="004105D8"/>
    <w:rsid w:val="00410759"/>
    <w:rsid w:val="00410826"/>
    <w:rsid w:val="00410A93"/>
    <w:rsid w:val="004111D6"/>
    <w:rsid w:val="004117EE"/>
    <w:rsid w:val="00412136"/>
    <w:rsid w:val="0041285F"/>
    <w:rsid w:val="00412C80"/>
    <w:rsid w:val="00412DD0"/>
    <w:rsid w:val="00413332"/>
    <w:rsid w:val="004133B0"/>
    <w:rsid w:val="00413509"/>
    <w:rsid w:val="00414812"/>
    <w:rsid w:val="00414831"/>
    <w:rsid w:val="0041490A"/>
    <w:rsid w:val="0041508E"/>
    <w:rsid w:val="004156F3"/>
    <w:rsid w:val="0041578A"/>
    <w:rsid w:val="00415A12"/>
    <w:rsid w:val="00415C01"/>
    <w:rsid w:val="0041603F"/>
    <w:rsid w:val="004166A8"/>
    <w:rsid w:val="004166CF"/>
    <w:rsid w:val="0041671D"/>
    <w:rsid w:val="0041698C"/>
    <w:rsid w:val="00417158"/>
    <w:rsid w:val="00417576"/>
    <w:rsid w:val="00417F26"/>
    <w:rsid w:val="0042038D"/>
    <w:rsid w:val="0042180C"/>
    <w:rsid w:val="004226AA"/>
    <w:rsid w:val="00423131"/>
    <w:rsid w:val="00423D89"/>
    <w:rsid w:val="00424142"/>
    <w:rsid w:val="0042537F"/>
    <w:rsid w:val="004253FF"/>
    <w:rsid w:val="00425579"/>
    <w:rsid w:val="00425B48"/>
    <w:rsid w:val="00425D08"/>
    <w:rsid w:val="00426F98"/>
    <w:rsid w:val="00426FEA"/>
    <w:rsid w:val="0042729A"/>
    <w:rsid w:val="00427B2A"/>
    <w:rsid w:val="00427DBF"/>
    <w:rsid w:val="00427FCD"/>
    <w:rsid w:val="00430A4A"/>
    <w:rsid w:val="004313A6"/>
    <w:rsid w:val="00431BD2"/>
    <w:rsid w:val="00432677"/>
    <w:rsid w:val="00432913"/>
    <w:rsid w:val="00432C1A"/>
    <w:rsid w:val="00432D66"/>
    <w:rsid w:val="00433466"/>
    <w:rsid w:val="00433795"/>
    <w:rsid w:val="00433926"/>
    <w:rsid w:val="00433BEB"/>
    <w:rsid w:val="00433E32"/>
    <w:rsid w:val="004342FE"/>
    <w:rsid w:val="004346A6"/>
    <w:rsid w:val="00434776"/>
    <w:rsid w:val="00434913"/>
    <w:rsid w:val="00434C11"/>
    <w:rsid w:val="00434DF2"/>
    <w:rsid w:val="00434FD9"/>
    <w:rsid w:val="00435E3E"/>
    <w:rsid w:val="00435F8C"/>
    <w:rsid w:val="004361B2"/>
    <w:rsid w:val="0043625C"/>
    <w:rsid w:val="0043666D"/>
    <w:rsid w:val="004367B3"/>
    <w:rsid w:val="00436B76"/>
    <w:rsid w:val="00436C42"/>
    <w:rsid w:val="00436F31"/>
    <w:rsid w:val="0043725F"/>
    <w:rsid w:val="004420BB"/>
    <w:rsid w:val="00442C7F"/>
    <w:rsid w:val="00442CBD"/>
    <w:rsid w:val="00442F4F"/>
    <w:rsid w:val="004430A7"/>
    <w:rsid w:val="004433C9"/>
    <w:rsid w:val="004438B1"/>
    <w:rsid w:val="00443A2F"/>
    <w:rsid w:val="00443AAA"/>
    <w:rsid w:val="004453C5"/>
    <w:rsid w:val="004454D7"/>
    <w:rsid w:val="00445BD5"/>
    <w:rsid w:val="004463A8"/>
    <w:rsid w:val="004475F4"/>
    <w:rsid w:val="00447B92"/>
    <w:rsid w:val="00450596"/>
    <w:rsid w:val="00450C85"/>
    <w:rsid w:val="00450CF5"/>
    <w:rsid w:val="00451067"/>
    <w:rsid w:val="00451977"/>
    <w:rsid w:val="0045243C"/>
    <w:rsid w:val="0045252D"/>
    <w:rsid w:val="00452DFB"/>
    <w:rsid w:val="0045396E"/>
    <w:rsid w:val="004539B1"/>
    <w:rsid w:val="00453CF3"/>
    <w:rsid w:val="0045546A"/>
    <w:rsid w:val="004557BD"/>
    <w:rsid w:val="00456FEB"/>
    <w:rsid w:val="00457044"/>
    <w:rsid w:val="004571EF"/>
    <w:rsid w:val="0045774E"/>
    <w:rsid w:val="0046047E"/>
    <w:rsid w:val="00460A53"/>
    <w:rsid w:val="0046163E"/>
    <w:rsid w:val="00461A21"/>
    <w:rsid w:val="00461B4F"/>
    <w:rsid w:val="004625B8"/>
    <w:rsid w:val="00462712"/>
    <w:rsid w:val="00462B23"/>
    <w:rsid w:val="00463381"/>
    <w:rsid w:val="004635DF"/>
    <w:rsid w:val="00463DF2"/>
    <w:rsid w:val="00463F2F"/>
    <w:rsid w:val="00463F8E"/>
    <w:rsid w:val="00465085"/>
    <w:rsid w:val="004651EF"/>
    <w:rsid w:val="00465658"/>
    <w:rsid w:val="00465E21"/>
    <w:rsid w:val="00465F11"/>
    <w:rsid w:val="00466BAB"/>
    <w:rsid w:val="00467C6E"/>
    <w:rsid w:val="00471063"/>
    <w:rsid w:val="0047154C"/>
    <w:rsid w:val="00471932"/>
    <w:rsid w:val="00471E8F"/>
    <w:rsid w:val="00472E93"/>
    <w:rsid w:val="004730D1"/>
    <w:rsid w:val="0047311E"/>
    <w:rsid w:val="00473178"/>
    <w:rsid w:val="004736A7"/>
    <w:rsid w:val="004738B1"/>
    <w:rsid w:val="00473BCD"/>
    <w:rsid w:val="00473F39"/>
    <w:rsid w:val="00474E60"/>
    <w:rsid w:val="00475444"/>
    <w:rsid w:val="0047547A"/>
    <w:rsid w:val="00476032"/>
    <w:rsid w:val="004763E0"/>
    <w:rsid w:val="00476AE0"/>
    <w:rsid w:val="00480785"/>
    <w:rsid w:val="00480D05"/>
    <w:rsid w:val="00481362"/>
    <w:rsid w:val="004817AD"/>
    <w:rsid w:val="004837C6"/>
    <w:rsid w:val="004837C9"/>
    <w:rsid w:val="004837D2"/>
    <w:rsid w:val="00484339"/>
    <w:rsid w:val="0048441E"/>
    <w:rsid w:val="00484502"/>
    <w:rsid w:val="004849A2"/>
    <w:rsid w:val="00485166"/>
    <w:rsid w:val="00485342"/>
    <w:rsid w:val="004854D8"/>
    <w:rsid w:val="004858B7"/>
    <w:rsid w:val="00485AA4"/>
    <w:rsid w:val="00486123"/>
    <w:rsid w:val="00486194"/>
    <w:rsid w:val="00486413"/>
    <w:rsid w:val="004869F3"/>
    <w:rsid w:val="00487ECD"/>
    <w:rsid w:val="00487FF7"/>
    <w:rsid w:val="00490879"/>
    <w:rsid w:val="00490DDC"/>
    <w:rsid w:val="004919BE"/>
    <w:rsid w:val="00491B8D"/>
    <w:rsid w:val="004925DB"/>
    <w:rsid w:val="004926DE"/>
    <w:rsid w:val="0049392A"/>
    <w:rsid w:val="00493BF9"/>
    <w:rsid w:val="00493E9E"/>
    <w:rsid w:val="00493FD8"/>
    <w:rsid w:val="004940F0"/>
    <w:rsid w:val="004947AD"/>
    <w:rsid w:val="00494943"/>
    <w:rsid w:val="00494B11"/>
    <w:rsid w:val="00494B84"/>
    <w:rsid w:val="00494C5D"/>
    <w:rsid w:val="00494C7C"/>
    <w:rsid w:val="004954B2"/>
    <w:rsid w:val="00495F2F"/>
    <w:rsid w:val="00495F90"/>
    <w:rsid w:val="004960C8"/>
    <w:rsid w:val="0049659E"/>
    <w:rsid w:val="00496855"/>
    <w:rsid w:val="00496C60"/>
    <w:rsid w:val="00496D32"/>
    <w:rsid w:val="004973C1"/>
    <w:rsid w:val="0049767C"/>
    <w:rsid w:val="004A0217"/>
    <w:rsid w:val="004A07A9"/>
    <w:rsid w:val="004A1B02"/>
    <w:rsid w:val="004A1C7A"/>
    <w:rsid w:val="004A21BA"/>
    <w:rsid w:val="004A233E"/>
    <w:rsid w:val="004A2D25"/>
    <w:rsid w:val="004A2D3B"/>
    <w:rsid w:val="004A2DCD"/>
    <w:rsid w:val="004A3625"/>
    <w:rsid w:val="004A40D2"/>
    <w:rsid w:val="004A42B3"/>
    <w:rsid w:val="004A4485"/>
    <w:rsid w:val="004A4BC1"/>
    <w:rsid w:val="004A5211"/>
    <w:rsid w:val="004A5ACA"/>
    <w:rsid w:val="004A5DD5"/>
    <w:rsid w:val="004A61F8"/>
    <w:rsid w:val="004A631E"/>
    <w:rsid w:val="004A6541"/>
    <w:rsid w:val="004A6605"/>
    <w:rsid w:val="004A68D9"/>
    <w:rsid w:val="004A6D7A"/>
    <w:rsid w:val="004A6E4A"/>
    <w:rsid w:val="004A711D"/>
    <w:rsid w:val="004A7446"/>
    <w:rsid w:val="004A77FA"/>
    <w:rsid w:val="004B066F"/>
    <w:rsid w:val="004B0787"/>
    <w:rsid w:val="004B0BBB"/>
    <w:rsid w:val="004B1361"/>
    <w:rsid w:val="004B16BD"/>
    <w:rsid w:val="004B1702"/>
    <w:rsid w:val="004B19B4"/>
    <w:rsid w:val="004B19CB"/>
    <w:rsid w:val="004B1CF1"/>
    <w:rsid w:val="004B1E07"/>
    <w:rsid w:val="004B2263"/>
    <w:rsid w:val="004B2A2D"/>
    <w:rsid w:val="004B2BC5"/>
    <w:rsid w:val="004B2DA1"/>
    <w:rsid w:val="004B303A"/>
    <w:rsid w:val="004B3589"/>
    <w:rsid w:val="004B3FBE"/>
    <w:rsid w:val="004B416A"/>
    <w:rsid w:val="004B45D0"/>
    <w:rsid w:val="004B49D2"/>
    <w:rsid w:val="004B5112"/>
    <w:rsid w:val="004B52CF"/>
    <w:rsid w:val="004B5308"/>
    <w:rsid w:val="004B541D"/>
    <w:rsid w:val="004B5DBD"/>
    <w:rsid w:val="004B672E"/>
    <w:rsid w:val="004B6D87"/>
    <w:rsid w:val="004B7517"/>
    <w:rsid w:val="004C03C5"/>
    <w:rsid w:val="004C0571"/>
    <w:rsid w:val="004C0B45"/>
    <w:rsid w:val="004C0BE4"/>
    <w:rsid w:val="004C16D5"/>
    <w:rsid w:val="004C1AB3"/>
    <w:rsid w:val="004C2562"/>
    <w:rsid w:val="004C2932"/>
    <w:rsid w:val="004C2CBB"/>
    <w:rsid w:val="004C2DEE"/>
    <w:rsid w:val="004C2E26"/>
    <w:rsid w:val="004C347D"/>
    <w:rsid w:val="004C3EB0"/>
    <w:rsid w:val="004C48BA"/>
    <w:rsid w:val="004C49B2"/>
    <w:rsid w:val="004C4B41"/>
    <w:rsid w:val="004C51FE"/>
    <w:rsid w:val="004C6146"/>
    <w:rsid w:val="004C69F7"/>
    <w:rsid w:val="004C6E77"/>
    <w:rsid w:val="004C722A"/>
    <w:rsid w:val="004C77B7"/>
    <w:rsid w:val="004C7A6D"/>
    <w:rsid w:val="004D0BBF"/>
    <w:rsid w:val="004D0D8D"/>
    <w:rsid w:val="004D122F"/>
    <w:rsid w:val="004D157B"/>
    <w:rsid w:val="004D1A29"/>
    <w:rsid w:val="004D1AC1"/>
    <w:rsid w:val="004D225A"/>
    <w:rsid w:val="004D2C87"/>
    <w:rsid w:val="004D2CA1"/>
    <w:rsid w:val="004D30C8"/>
    <w:rsid w:val="004D3BEF"/>
    <w:rsid w:val="004D5128"/>
    <w:rsid w:val="004D5D5B"/>
    <w:rsid w:val="004D68E2"/>
    <w:rsid w:val="004D6943"/>
    <w:rsid w:val="004D6AC7"/>
    <w:rsid w:val="004D6E0D"/>
    <w:rsid w:val="004D716B"/>
    <w:rsid w:val="004D7363"/>
    <w:rsid w:val="004D7E48"/>
    <w:rsid w:val="004E04EA"/>
    <w:rsid w:val="004E0633"/>
    <w:rsid w:val="004E13B3"/>
    <w:rsid w:val="004E1680"/>
    <w:rsid w:val="004E1A16"/>
    <w:rsid w:val="004E1ED2"/>
    <w:rsid w:val="004E1EEE"/>
    <w:rsid w:val="004E247B"/>
    <w:rsid w:val="004E3530"/>
    <w:rsid w:val="004E3899"/>
    <w:rsid w:val="004E4370"/>
    <w:rsid w:val="004E50C6"/>
    <w:rsid w:val="004E53CE"/>
    <w:rsid w:val="004E5417"/>
    <w:rsid w:val="004E5BAD"/>
    <w:rsid w:val="004E62B9"/>
    <w:rsid w:val="004E698D"/>
    <w:rsid w:val="004E6B28"/>
    <w:rsid w:val="004E76C6"/>
    <w:rsid w:val="004E7C12"/>
    <w:rsid w:val="004F0140"/>
    <w:rsid w:val="004F16BD"/>
    <w:rsid w:val="004F183A"/>
    <w:rsid w:val="004F1E95"/>
    <w:rsid w:val="004F228E"/>
    <w:rsid w:val="004F3860"/>
    <w:rsid w:val="004F43E6"/>
    <w:rsid w:val="004F4738"/>
    <w:rsid w:val="004F493F"/>
    <w:rsid w:val="004F49A1"/>
    <w:rsid w:val="004F49C8"/>
    <w:rsid w:val="004F5961"/>
    <w:rsid w:val="004F5D2D"/>
    <w:rsid w:val="004F6E1D"/>
    <w:rsid w:val="004F6F25"/>
    <w:rsid w:val="004F705D"/>
    <w:rsid w:val="004F7C81"/>
    <w:rsid w:val="005000D6"/>
    <w:rsid w:val="00500122"/>
    <w:rsid w:val="00500AA6"/>
    <w:rsid w:val="00501517"/>
    <w:rsid w:val="00501D3D"/>
    <w:rsid w:val="005030EA"/>
    <w:rsid w:val="0050334A"/>
    <w:rsid w:val="00503B02"/>
    <w:rsid w:val="00503E1B"/>
    <w:rsid w:val="005040F9"/>
    <w:rsid w:val="00504683"/>
    <w:rsid w:val="00504794"/>
    <w:rsid w:val="0050499B"/>
    <w:rsid w:val="005056CE"/>
    <w:rsid w:val="00505B15"/>
    <w:rsid w:val="00505EBD"/>
    <w:rsid w:val="00506980"/>
    <w:rsid w:val="00506F14"/>
    <w:rsid w:val="00507039"/>
    <w:rsid w:val="0050725E"/>
    <w:rsid w:val="005072C4"/>
    <w:rsid w:val="0051008D"/>
    <w:rsid w:val="00510B1D"/>
    <w:rsid w:val="00511EC1"/>
    <w:rsid w:val="005120DD"/>
    <w:rsid w:val="005122D4"/>
    <w:rsid w:val="00512DE9"/>
    <w:rsid w:val="00513355"/>
    <w:rsid w:val="005133D5"/>
    <w:rsid w:val="00513773"/>
    <w:rsid w:val="00513CFD"/>
    <w:rsid w:val="00513E19"/>
    <w:rsid w:val="005140C1"/>
    <w:rsid w:val="00514297"/>
    <w:rsid w:val="00514667"/>
    <w:rsid w:val="00514F45"/>
    <w:rsid w:val="005153AD"/>
    <w:rsid w:val="005154FA"/>
    <w:rsid w:val="005159A8"/>
    <w:rsid w:val="00515B20"/>
    <w:rsid w:val="00515BC7"/>
    <w:rsid w:val="00515E05"/>
    <w:rsid w:val="00516447"/>
    <w:rsid w:val="005179BB"/>
    <w:rsid w:val="005200ED"/>
    <w:rsid w:val="00520365"/>
    <w:rsid w:val="0052052D"/>
    <w:rsid w:val="005211F7"/>
    <w:rsid w:val="0052219D"/>
    <w:rsid w:val="00522CBA"/>
    <w:rsid w:val="00522DC3"/>
    <w:rsid w:val="00522FDA"/>
    <w:rsid w:val="00523948"/>
    <w:rsid w:val="00523A78"/>
    <w:rsid w:val="00523EAC"/>
    <w:rsid w:val="00523F2B"/>
    <w:rsid w:val="00524183"/>
    <w:rsid w:val="0052436C"/>
    <w:rsid w:val="005246B2"/>
    <w:rsid w:val="00524BA1"/>
    <w:rsid w:val="00525008"/>
    <w:rsid w:val="005257A0"/>
    <w:rsid w:val="005261BA"/>
    <w:rsid w:val="0052754A"/>
    <w:rsid w:val="00527968"/>
    <w:rsid w:val="00527A64"/>
    <w:rsid w:val="00527DF4"/>
    <w:rsid w:val="00527FE8"/>
    <w:rsid w:val="00530050"/>
    <w:rsid w:val="00531868"/>
    <w:rsid w:val="00531A7C"/>
    <w:rsid w:val="00531AF6"/>
    <w:rsid w:val="00531C1D"/>
    <w:rsid w:val="005320CF"/>
    <w:rsid w:val="0053288F"/>
    <w:rsid w:val="005329B0"/>
    <w:rsid w:val="00533513"/>
    <w:rsid w:val="0053387C"/>
    <w:rsid w:val="0053424E"/>
    <w:rsid w:val="005344B1"/>
    <w:rsid w:val="0053485F"/>
    <w:rsid w:val="005352A3"/>
    <w:rsid w:val="00536A07"/>
    <w:rsid w:val="00536A9E"/>
    <w:rsid w:val="00536CA2"/>
    <w:rsid w:val="00536E05"/>
    <w:rsid w:val="00536FA4"/>
    <w:rsid w:val="005375CE"/>
    <w:rsid w:val="00537F33"/>
    <w:rsid w:val="00540282"/>
    <w:rsid w:val="00540730"/>
    <w:rsid w:val="0054113E"/>
    <w:rsid w:val="00541327"/>
    <w:rsid w:val="00541783"/>
    <w:rsid w:val="00541DC4"/>
    <w:rsid w:val="005421C2"/>
    <w:rsid w:val="00542377"/>
    <w:rsid w:val="005424CA"/>
    <w:rsid w:val="00542EFB"/>
    <w:rsid w:val="0054382C"/>
    <w:rsid w:val="005440B4"/>
    <w:rsid w:val="00544A51"/>
    <w:rsid w:val="00544AB2"/>
    <w:rsid w:val="00544B6D"/>
    <w:rsid w:val="0054549C"/>
    <w:rsid w:val="005458A3"/>
    <w:rsid w:val="00545B49"/>
    <w:rsid w:val="0054619E"/>
    <w:rsid w:val="00546782"/>
    <w:rsid w:val="00546C1C"/>
    <w:rsid w:val="00546D80"/>
    <w:rsid w:val="00547139"/>
    <w:rsid w:val="005473CE"/>
    <w:rsid w:val="005478AB"/>
    <w:rsid w:val="00547A21"/>
    <w:rsid w:val="00547B51"/>
    <w:rsid w:val="00547CB0"/>
    <w:rsid w:val="00547E0F"/>
    <w:rsid w:val="00547E3E"/>
    <w:rsid w:val="0055101F"/>
    <w:rsid w:val="00551487"/>
    <w:rsid w:val="0055166F"/>
    <w:rsid w:val="0055248C"/>
    <w:rsid w:val="00552655"/>
    <w:rsid w:val="005536B7"/>
    <w:rsid w:val="005539C4"/>
    <w:rsid w:val="00553B2A"/>
    <w:rsid w:val="00554CD2"/>
    <w:rsid w:val="00555A66"/>
    <w:rsid w:val="00556C8A"/>
    <w:rsid w:val="0055751D"/>
    <w:rsid w:val="00557974"/>
    <w:rsid w:val="00557F90"/>
    <w:rsid w:val="005607EE"/>
    <w:rsid w:val="0056155D"/>
    <w:rsid w:val="00562170"/>
    <w:rsid w:val="00562645"/>
    <w:rsid w:val="00563285"/>
    <w:rsid w:val="0056328E"/>
    <w:rsid w:val="005634AA"/>
    <w:rsid w:val="005635DD"/>
    <w:rsid w:val="00563A5F"/>
    <w:rsid w:val="00563BFC"/>
    <w:rsid w:val="00563DCA"/>
    <w:rsid w:val="00563EAD"/>
    <w:rsid w:val="005642BE"/>
    <w:rsid w:val="0056476A"/>
    <w:rsid w:val="00564936"/>
    <w:rsid w:val="00564A87"/>
    <w:rsid w:val="00564C54"/>
    <w:rsid w:val="00564DFE"/>
    <w:rsid w:val="00564F20"/>
    <w:rsid w:val="005651AC"/>
    <w:rsid w:val="00565F33"/>
    <w:rsid w:val="00567387"/>
    <w:rsid w:val="00567A11"/>
    <w:rsid w:val="00567C3C"/>
    <w:rsid w:val="00567F95"/>
    <w:rsid w:val="00570201"/>
    <w:rsid w:val="00570717"/>
    <w:rsid w:val="00570FA6"/>
    <w:rsid w:val="005712D9"/>
    <w:rsid w:val="0057133C"/>
    <w:rsid w:val="005719E2"/>
    <w:rsid w:val="00571A96"/>
    <w:rsid w:val="005720D1"/>
    <w:rsid w:val="00572111"/>
    <w:rsid w:val="00572832"/>
    <w:rsid w:val="00573020"/>
    <w:rsid w:val="005735AB"/>
    <w:rsid w:val="00573C36"/>
    <w:rsid w:val="00573F21"/>
    <w:rsid w:val="00574165"/>
    <w:rsid w:val="00574D32"/>
    <w:rsid w:val="005754DF"/>
    <w:rsid w:val="00575D01"/>
    <w:rsid w:val="00575E90"/>
    <w:rsid w:val="00575F77"/>
    <w:rsid w:val="0057617D"/>
    <w:rsid w:val="00576610"/>
    <w:rsid w:val="0057761B"/>
    <w:rsid w:val="00577879"/>
    <w:rsid w:val="00577915"/>
    <w:rsid w:val="00577A4E"/>
    <w:rsid w:val="00577F78"/>
    <w:rsid w:val="0058048F"/>
    <w:rsid w:val="00580A6F"/>
    <w:rsid w:val="00580DA3"/>
    <w:rsid w:val="00580F20"/>
    <w:rsid w:val="00581841"/>
    <w:rsid w:val="005819D9"/>
    <w:rsid w:val="005821AD"/>
    <w:rsid w:val="005824E1"/>
    <w:rsid w:val="00582575"/>
    <w:rsid w:val="00582AAA"/>
    <w:rsid w:val="00582ACB"/>
    <w:rsid w:val="00583227"/>
    <w:rsid w:val="005841DF"/>
    <w:rsid w:val="00584ED2"/>
    <w:rsid w:val="005860F6"/>
    <w:rsid w:val="0058611B"/>
    <w:rsid w:val="00586397"/>
    <w:rsid w:val="005864F5"/>
    <w:rsid w:val="0058657E"/>
    <w:rsid w:val="005865D3"/>
    <w:rsid w:val="00586811"/>
    <w:rsid w:val="00586F6C"/>
    <w:rsid w:val="005874E3"/>
    <w:rsid w:val="00587A25"/>
    <w:rsid w:val="00587B4A"/>
    <w:rsid w:val="00587C54"/>
    <w:rsid w:val="00587FA1"/>
    <w:rsid w:val="00591580"/>
    <w:rsid w:val="00591676"/>
    <w:rsid w:val="005916DD"/>
    <w:rsid w:val="00592056"/>
    <w:rsid w:val="005920F2"/>
    <w:rsid w:val="0059243E"/>
    <w:rsid w:val="005925D5"/>
    <w:rsid w:val="005930F4"/>
    <w:rsid w:val="00593362"/>
    <w:rsid w:val="005935AC"/>
    <w:rsid w:val="005950E3"/>
    <w:rsid w:val="005955C2"/>
    <w:rsid w:val="0059562A"/>
    <w:rsid w:val="005956FD"/>
    <w:rsid w:val="0059628B"/>
    <w:rsid w:val="005964CE"/>
    <w:rsid w:val="00596F86"/>
    <w:rsid w:val="00597121"/>
    <w:rsid w:val="00597553"/>
    <w:rsid w:val="00597C1D"/>
    <w:rsid w:val="005A056A"/>
    <w:rsid w:val="005A090F"/>
    <w:rsid w:val="005A0942"/>
    <w:rsid w:val="005A0A35"/>
    <w:rsid w:val="005A0B76"/>
    <w:rsid w:val="005A0CDC"/>
    <w:rsid w:val="005A0CF0"/>
    <w:rsid w:val="005A1023"/>
    <w:rsid w:val="005A1A1F"/>
    <w:rsid w:val="005A1F99"/>
    <w:rsid w:val="005A21D1"/>
    <w:rsid w:val="005A2385"/>
    <w:rsid w:val="005A2621"/>
    <w:rsid w:val="005A2B23"/>
    <w:rsid w:val="005A2BA6"/>
    <w:rsid w:val="005A2F66"/>
    <w:rsid w:val="005A350C"/>
    <w:rsid w:val="005A3BF5"/>
    <w:rsid w:val="005A46E4"/>
    <w:rsid w:val="005A4925"/>
    <w:rsid w:val="005A4FC2"/>
    <w:rsid w:val="005A5664"/>
    <w:rsid w:val="005A5A04"/>
    <w:rsid w:val="005A5BC1"/>
    <w:rsid w:val="005A6191"/>
    <w:rsid w:val="005A6388"/>
    <w:rsid w:val="005A6900"/>
    <w:rsid w:val="005A693F"/>
    <w:rsid w:val="005A6B67"/>
    <w:rsid w:val="005A6C96"/>
    <w:rsid w:val="005A72C3"/>
    <w:rsid w:val="005A7D7B"/>
    <w:rsid w:val="005B0736"/>
    <w:rsid w:val="005B074D"/>
    <w:rsid w:val="005B0E7C"/>
    <w:rsid w:val="005B18EB"/>
    <w:rsid w:val="005B2CF8"/>
    <w:rsid w:val="005B3453"/>
    <w:rsid w:val="005B4973"/>
    <w:rsid w:val="005B4C57"/>
    <w:rsid w:val="005B4D92"/>
    <w:rsid w:val="005B5248"/>
    <w:rsid w:val="005B537C"/>
    <w:rsid w:val="005B5AA1"/>
    <w:rsid w:val="005B64DE"/>
    <w:rsid w:val="005B6723"/>
    <w:rsid w:val="005B6869"/>
    <w:rsid w:val="005B69DA"/>
    <w:rsid w:val="005B6B5F"/>
    <w:rsid w:val="005B6F94"/>
    <w:rsid w:val="005B7702"/>
    <w:rsid w:val="005B7F63"/>
    <w:rsid w:val="005C09D9"/>
    <w:rsid w:val="005C0B64"/>
    <w:rsid w:val="005C0EF1"/>
    <w:rsid w:val="005C19EE"/>
    <w:rsid w:val="005C2079"/>
    <w:rsid w:val="005C2BCC"/>
    <w:rsid w:val="005C2DF1"/>
    <w:rsid w:val="005C2E19"/>
    <w:rsid w:val="005C2E90"/>
    <w:rsid w:val="005C303E"/>
    <w:rsid w:val="005C35DE"/>
    <w:rsid w:val="005C3E1F"/>
    <w:rsid w:val="005C4076"/>
    <w:rsid w:val="005C42AC"/>
    <w:rsid w:val="005C4B23"/>
    <w:rsid w:val="005C4BEE"/>
    <w:rsid w:val="005C4E84"/>
    <w:rsid w:val="005C5DAD"/>
    <w:rsid w:val="005C6874"/>
    <w:rsid w:val="005C70AB"/>
    <w:rsid w:val="005C7658"/>
    <w:rsid w:val="005C76A0"/>
    <w:rsid w:val="005C76CE"/>
    <w:rsid w:val="005D12AB"/>
    <w:rsid w:val="005D1784"/>
    <w:rsid w:val="005D17EC"/>
    <w:rsid w:val="005D1D52"/>
    <w:rsid w:val="005D2109"/>
    <w:rsid w:val="005D2634"/>
    <w:rsid w:val="005D26FC"/>
    <w:rsid w:val="005D2C92"/>
    <w:rsid w:val="005D2DE1"/>
    <w:rsid w:val="005D3169"/>
    <w:rsid w:val="005D47EE"/>
    <w:rsid w:val="005D5C84"/>
    <w:rsid w:val="005D68C4"/>
    <w:rsid w:val="005D6966"/>
    <w:rsid w:val="005D6D97"/>
    <w:rsid w:val="005D6DF1"/>
    <w:rsid w:val="005D6DFD"/>
    <w:rsid w:val="005D7AE1"/>
    <w:rsid w:val="005D7FB9"/>
    <w:rsid w:val="005E097D"/>
    <w:rsid w:val="005E10A8"/>
    <w:rsid w:val="005E1263"/>
    <w:rsid w:val="005E1C96"/>
    <w:rsid w:val="005E3180"/>
    <w:rsid w:val="005E36FE"/>
    <w:rsid w:val="005E389A"/>
    <w:rsid w:val="005E404B"/>
    <w:rsid w:val="005E42FA"/>
    <w:rsid w:val="005E4CD1"/>
    <w:rsid w:val="005E4D02"/>
    <w:rsid w:val="005E4D2B"/>
    <w:rsid w:val="005E590E"/>
    <w:rsid w:val="005E5ADF"/>
    <w:rsid w:val="005E6C25"/>
    <w:rsid w:val="005E70CF"/>
    <w:rsid w:val="005E7397"/>
    <w:rsid w:val="005E7708"/>
    <w:rsid w:val="005E787B"/>
    <w:rsid w:val="005E79B1"/>
    <w:rsid w:val="005F06B8"/>
    <w:rsid w:val="005F0A5C"/>
    <w:rsid w:val="005F0DD0"/>
    <w:rsid w:val="005F11BA"/>
    <w:rsid w:val="005F19D7"/>
    <w:rsid w:val="005F2B2E"/>
    <w:rsid w:val="005F2CE4"/>
    <w:rsid w:val="005F316D"/>
    <w:rsid w:val="005F3170"/>
    <w:rsid w:val="005F38FB"/>
    <w:rsid w:val="005F4330"/>
    <w:rsid w:val="005F5615"/>
    <w:rsid w:val="005F5FFC"/>
    <w:rsid w:val="005F60C7"/>
    <w:rsid w:val="005F7163"/>
    <w:rsid w:val="005F7173"/>
    <w:rsid w:val="005F73A2"/>
    <w:rsid w:val="005F7770"/>
    <w:rsid w:val="005F7976"/>
    <w:rsid w:val="005F7B01"/>
    <w:rsid w:val="005F7D98"/>
    <w:rsid w:val="006000EB"/>
    <w:rsid w:val="006002B1"/>
    <w:rsid w:val="00600C7A"/>
    <w:rsid w:val="00601926"/>
    <w:rsid w:val="006020A7"/>
    <w:rsid w:val="00602362"/>
    <w:rsid w:val="006024D1"/>
    <w:rsid w:val="006028A0"/>
    <w:rsid w:val="00602E02"/>
    <w:rsid w:val="00602F0A"/>
    <w:rsid w:val="006034EB"/>
    <w:rsid w:val="00603A4F"/>
    <w:rsid w:val="00603BC1"/>
    <w:rsid w:val="00603CC0"/>
    <w:rsid w:val="00603D08"/>
    <w:rsid w:val="00603F9F"/>
    <w:rsid w:val="0060422C"/>
    <w:rsid w:val="006044DF"/>
    <w:rsid w:val="00604504"/>
    <w:rsid w:val="00604CF3"/>
    <w:rsid w:val="00604D74"/>
    <w:rsid w:val="0060507D"/>
    <w:rsid w:val="0060571B"/>
    <w:rsid w:val="006059D2"/>
    <w:rsid w:val="00605C98"/>
    <w:rsid w:val="00605DED"/>
    <w:rsid w:val="006066DC"/>
    <w:rsid w:val="00606F7D"/>
    <w:rsid w:val="0060724D"/>
    <w:rsid w:val="006072AE"/>
    <w:rsid w:val="00607363"/>
    <w:rsid w:val="00607DDC"/>
    <w:rsid w:val="0061011B"/>
    <w:rsid w:val="00610AC3"/>
    <w:rsid w:val="006110F2"/>
    <w:rsid w:val="0061143B"/>
    <w:rsid w:val="00611EDD"/>
    <w:rsid w:val="00611FD9"/>
    <w:rsid w:val="00612201"/>
    <w:rsid w:val="0061239E"/>
    <w:rsid w:val="00612F03"/>
    <w:rsid w:val="00613BF7"/>
    <w:rsid w:val="0061421B"/>
    <w:rsid w:val="00614567"/>
    <w:rsid w:val="006145E2"/>
    <w:rsid w:val="0061461F"/>
    <w:rsid w:val="006166F5"/>
    <w:rsid w:val="00617035"/>
    <w:rsid w:val="006170C9"/>
    <w:rsid w:val="00617467"/>
    <w:rsid w:val="006175CA"/>
    <w:rsid w:val="00617637"/>
    <w:rsid w:val="006178AB"/>
    <w:rsid w:val="00617AEB"/>
    <w:rsid w:val="006200CE"/>
    <w:rsid w:val="00620717"/>
    <w:rsid w:val="00621463"/>
    <w:rsid w:val="0062157F"/>
    <w:rsid w:val="00621608"/>
    <w:rsid w:val="00622132"/>
    <w:rsid w:val="006225FE"/>
    <w:rsid w:val="00622CFC"/>
    <w:rsid w:val="00623440"/>
    <w:rsid w:val="00623560"/>
    <w:rsid w:val="00623FAB"/>
    <w:rsid w:val="00624050"/>
    <w:rsid w:val="006246E9"/>
    <w:rsid w:val="00624E78"/>
    <w:rsid w:val="00625A8A"/>
    <w:rsid w:val="00626304"/>
    <w:rsid w:val="00626420"/>
    <w:rsid w:val="00626821"/>
    <w:rsid w:val="00626D83"/>
    <w:rsid w:val="00626F3A"/>
    <w:rsid w:val="00627695"/>
    <w:rsid w:val="006276CB"/>
    <w:rsid w:val="00627745"/>
    <w:rsid w:val="00627DD1"/>
    <w:rsid w:val="00627F4A"/>
    <w:rsid w:val="0063055F"/>
    <w:rsid w:val="0063081D"/>
    <w:rsid w:val="00631666"/>
    <w:rsid w:val="00631CBF"/>
    <w:rsid w:val="0063216B"/>
    <w:rsid w:val="006321A3"/>
    <w:rsid w:val="00632711"/>
    <w:rsid w:val="00632DE2"/>
    <w:rsid w:val="00632E83"/>
    <w:rsid w:val="00633022"/>
    <w:rsid w:val="00633E91"/>
    <w:rsid w:val="00634665"/>
    <w:rsid w:val="006347AB"/>
    <w:rsid w:val="00634D47"/>
    <w:rsid w:val="00635ADE"/>
    <w:rsid w:val="00635E6B"/>
    <w:rsid w:val="00635E77"/>
    <w:rsid w:val="0063655D"/>
    <w:rsid w:val="00636CB8"/>
    <w:rsid w:val="00637964"/>
    <w:rsid w:val="00637A46"/>
    <w:rsid w:val="00637CC2"/>
    <w:rsid w:val="00637D88"/>
    <w:rsid w:val="00637F48"/>
    <w:rsid w:val="006400BD"/>
    <w:rsid w:val="00640443"/>
    <w:rsid w:val="0064076F"/>
    <w:rsid w:val="00641A72"/>
    <w:rsid w:val="00642000"/>
    <w:rsid w:val="006421A9"/>
    <w:rsid w:val="006422A0"/>
    <w:rsid w:val="00642622"/>
    <w:rsid w:val="00642720"/>
    <w:rsid w:val="00642B1A"/>
    <w:rsid w:val="00642D77"/>
    <w:rsid w:val="00643452"/>
    <w:rsid w:val="0064382C"/>
    <w:rsid w:val="006448F6"/>
    <w:rsid w:val="00644B24"/>
    <w:rsid w:val="00644BC0"/>
    <w:rsid w:val="00644F14"/>
    <w:rsid w:val="00645253"/>
    <w:rsid w:val="00645D93"/>
    <w:rsid w:val="00645DEF"/>
    <w:rsid w:val="00645E39"/>
    <w:rsid w:val="006462FB"/>
    <w:rsid w:val="00646913"/>
    <w:rsid w:val="00646B1B"/>
    <w:rsid w:val="006475C6"/>
    <w:rsid w:val="006476E8"/>
    <w:rsid w:val="00647806"/>
    <w:rsid w:val="00650347"/>
    <w:rsid w:val="00650389"/>
    <w:rsid w:val="00650F2B"/>
    <w:rsid w:val="00650F41"/>
    <w:rsid w:val="00651994"/>
    <w:rsid w:val="00651ACE"/>
    <w:rsid w:val="00651D77"/>
    <w:rsid w:val="00651E85"/>
    <w:rsid w:val="006522F2"/>
    <w:rsid w:val="0065269A"/>
    <w:rsid w:val="006529B2"/>
    <w:rsid w:val="00652DB4"/>
    <w:rsid w:val="006530D3"/>
    <w:rsid w:val="006532E0"/>
    <w:rsid w:val="0065352E"/>
    <w:rsid w:val="0065375E"/>
    <w:rsid w:val="00653E33"/>
    <w:rsid w:val="00654B25"/>
    <w:rsid w:val="00654B73"/>
    <w:rsid w:val="006553E1"/>
    <w:rsid w:val="0065585A"/>
    <w:rsid w:val="00655C2E"/>
    <w:rsid w:val="0065639E"/>
    <w:rsid w:val="00656BA4"/>
    <w:rsid w:val="00656D98"/>
    <w:rsid w:val="006572C2"/>
    <w:rsid w:val="00657AD1"/>
    <w:rsid w:val="00660178"/>
    <w:rsid w:val="00660512"/>
    <w:rsid w:val="00660647"/>
    <w:rsid w:val="00661FC9"/>
    <w:rsid w:val="0066287B"/>
    <w:rsid w:val="006629D5"/>
    <w:rsid w:val="00662B1E"/>
    <w:rsid w:val="00662DAA"/>
    <w:rsid w:val="006631A3"/>
    <w:rsid w:val="006635AE"/>
    <w:rsid w:val="00663E72"/>
    <w:rsid w:val="0066463E"/>
    <w:rsid w:val="00664C26"/>
    <w:rsid w:val="006655F0"/>
    <w:rsid w:val="00665930"/>
    <w:rsid w:val="00665B82"/>
    <w:rsid w:val="00665FE7"/>
    <w:rsid w:val="006661FD"/>
    <w:rsid w:val="0066628B"/>
    <w:rsid w:val="006665E3"/>
    <w:rsid w:val="00666F2E"/>
    <w:rsid w:val="006673BF"/>
    <w:rsid w:val="00667482"/>
    <w:rsid w:val="0066790B"/>
    <w:rsid w:val="00667E8B"/>
    <w:rsid w:val="0067056C"/>
    <w:rsid w:val="006708A2"/>
    <w:rsid w:val="006709B7"/>
    <w:rsid w:val="00670B3E"/>
    <w:rsid w:val="00671023"/>
    <w:rsid w:val="006723F1"/>
    <w:rsid w:val="00672808"/>
    <w:rsid w:val="00672A8B"/>
    <w:rsid w:val="00672EE8"/>
    <w:rsid w:val="00673105"/>
    <w:rsid w:val="00673CCD"/>
    <w:rsid w:val="006741C6"/>
    <w:rsid w:val="006741D9"/>
    <w:rsid w:val="00674799"/>
    <w:rsid w:val="00674E79"/>
    <w:rsid w:val="00674E8C"/>
    <w:rsid w:val="00674F15"/>
    <w:rsid w:val="0067543D"/>
    <w:rsid w:val="00675507"/>
    <w:rsid w:val="0067591B"/>
    <w:rsid w:val="006759B6"/>
    <w:rsid w:val="00677053"/>
    <w:rsid w:val="00677EFD"/>
    <w:rsid w:val="006800B4"/>
    <w:rsid w:val="006802E3"/>
    <w:rsid w:val="006803C7"/>
    <w:rsid w:val="0068055D"/>
    <w:rsid w:val="00680C90"/>
    <w:rsid w:val="00680EBF"/>
    <w:rsid w:val="00681B7D"/>
    <w:rsid w:val="00681CAD"/>
    <w:rsid w:val="00681E58"/>
    <w:rsid w:val="00682786"/>
    <w:rsid w:val="00682976"/>
    <w:rsid w:val="006829A4"/>
    <w:rsid w:val="006832DF"/>
    <w:rsid w:val="006838F9"/>
    <w:rsid w:val="00684031"/>
    <w:rsid w:val="006846C0"/>
    <w:rsid w:val="00684720"/>
    <w:rsid w:val="00684860"/>
    <w:rsid w:val="00684E25"/>
    <w:rsid w:val="0068552B"/>
    <w:rsid w:val="006855D9"/>
    <w:rsid w:val="00685652"/>
    <w:rsid w:val="00685AD8"/>
    <w:rsid w:val="00685C02"/>
    <w:rsid w:val="00685D6C"/>
    <w:rsid w:val="00685D82"/>
    <w:rsid w:val="00685E74"/>
    <w:rsid w:val="00685EFF"/>
    <w:rsid w:val="0068613B"/>
    <w:rsid w:val="00686762"/>
    <w:rsid w:val="00686B8C"/>
    <w:rsid w:val="006876E0"/>
    <w:rsid w:val="00690487"/>
    <w:rsid w:val="0069107E"/>
    <w:rsid w:val="0069125A"/>
    <w:rsid w:val="00691891"/>
    <w:rsid w:val="00691B4D"/>
    <w:rsid w:val="006923AA"/>
    <w:rsid w:val="00692855"/>
    <w:rsid w:val="00692D33"/>
    <w:rsid w:val="00692FA3"/>
    <w:rsid w:val="00693690"/>
    <w:rsid w:val="00694A55"/>
    <w:rsid w:val="00695874"/>
    <w:rsid w:val="00696077"/>
    <w:rsid w:val="00696148"/>
    <w:rsid w:val="00696846"/>
    <w:rsid w:val="00696C74"/>
    <w:rsid w:val="0069712B"/>
    <w:rsid w:val="00697198"/>
    <w:rsid w:val="00697309"/>
    <w:rsid w:val="0069733D"/>
    <w:rsid w:val="006978D1"/>
    <w:rsid w:val="006979C7"/>
    <w:rsid w:val="00697EB5"/>
    <w:rsid w:val="006A1432"/>
    <w:rsid w:val="006A14E7"/>
    <w:rsid w:val="006A152B"/>
    <w:rsid w:val="006A1D0A"/>
    <w:rsid w:val="006A2189"/>
    <w:rsid w:val="006A23DB"/>
    <w:rsid w:val="006A2724"/>
    <w:rsid w:val="006A2D58"/>
    <w:rsid w:val="006A30ED"/>
    <w:rsid w:val="006A4B74"/>
    <w:rsid w:val="006A52FA"/>
    <w:rsid w:val="006A5344"/>
    <w:rsid w:val="006A581E"/>
    <w:rsid w:val="006A5DC6"/>
    <w:rsid w:val="006A7283"/>
    <w:rsid w:val="006A7919"/>
    <w:rsid w:val="006A7B34"/>
    <w:rsid w:val="006B00AD"/>
    <w:rsid w:val="006B063D"/>
    <w:rsid w:val="006B09D4"/>
    <w:rsid w:val="006B0B8D"/>
    <w:rsid w:val="006B0BAA"/>
    <w:rsid w:val="006B0DC8"/>
    <w:rsid w:val="006B1792"/>
    <w:rsid w:val="006B1BF2"/>
    <w:rsid w:val="006B1CE1"/>
    <w:rsid w:val="006B1F3E"/>
    <w:rsid w:val="006B2306"/>
    <w:rsid w:val="006B2D09"/>
    <w:rsid w:val="006B2DC9"/>
    <w:rsid w:val="006B303E"/>
    <w:rsid w:val="006B341D"/>
    <w:rsid w:val="006B348E"/>
    <w:rsid w:val="006B3BEA"/>
    <w:rsid w:val="006B4072"/>
    <w:rsid w:val="006B447B"/>
    <w:rsid w:val="006B47AE"/>
    <w:rsid w:val="006B4B22"/>
    <w:rsid w:val="006B4CCA"/>
    <w:rsid w:val="006B537F"/>
    <w:rsid w:val="006B57EE"/>
    <w:rsid w:val="006B5861"/>
    <w:rsid w:val="006B619B"/>
    <w:rsid w:val="006B666D"/>
    <w:rsid w:val="006B6F2F"/>
    <w:rsid w:val="006B6F62"/>
    <w:rsid w:val="006B7823"/>
    <w:rsid w:val="006B79B7"/>
    <w:rsid w:val="006B7DDB"/>
    <w:rsid w:val="006B7FD3"/>
    <w:rsid w:val="006C0059"/>
    <w:rsid w:val="006C0C73"/>
    <w:rsid w:val="006C0DC8"/>
    <w:rsid w:val="006C1E4F"/>
    <w:rsid w:val="006C202B"/>
    <w:rsid w:val="006C2149"/>
    <w:rsid w:val="006C2789"/>
    <w:rsid w:val="006C2B83"/>
    <w:rsid w:val="006C357D"/>
    <w:rsid w:val="006C5FCD"/>
    <w:rsid w:val="006C60D1"/>
    <w:rsid w:val="006C623E"/>
    <w:rsid w:val="006C71EE"/>
    <w:rsid w:val="006C74B3"/>
    <w:rsid w:val="006C75EF"/>
    <w:rsid w:val="006C7FBD"/>
    <w:rsid w:val="006D01F8"/>
    <w:rsid w:val="006D057D"/>
    <w:rsid w:val="006D058E"/>
    <w:rsid w:val="006D08E1"/>
    <w:rsid w:val="006D117A"/>
    <w:rsid w:val="006D144F"/>
    <w:rsid w:val="006D161B"/>
    <w:rsid w:val="006D1A1A"/>
    <w:rsid w:val="006D1FFF"/>
    <w:rsid w:val="006D2605"/>
    <w:rsid w:val="006D279D"/>
    <w:rsid w:val="006D30A2"/>
    <w:rsid w:val="006D3CF3"/>
    <w:rsid w:val="006D424E"/>
    <w:rsid w:val="006D4576"/>
    <w:rsid w:val="006D45E9"/>
    <w:rsid w:val="006D4651"/>
    <w:rsid w:val="006D4DA6"/>
    <w:rsid w:val="006D4EC1"/>
    <w:rsid w:val="006D5904"/>
    <w:rsid w:val="006D5D42"/>
    <w:rsid w:val="006D64E5"/>
    <w:rsid w:val="006D6B3B"/>
    <w:rsid w:val="006D6BA7"/>
    <w:rsid w:val="006D70E0"/>
    <w:rsid w:val="006D710D"/>
    <w:rsid w:val="006D7326"/>
    <w:rsid w:val="006D750B"/>
    <w:rsid w:val="006E05AC"/>
    <w:rsid w:val="006E34C8"/>
    <w:rsid w:val="006E34E9"/>
    <w:rsid w:val="006E359E"/>
    <w:rsid w:val="006E4D54"/>
    <w:rsid w:val="006E5760"/>
    <w:rsid w:val="006E6D23"/>
    <w:rsid w:val="006E6E61"/>
    <w:rsid w:val="006E710E"/>
    <w:rsid w:val="006E74F1"/>
    <w:rsid w:val="006E757B"/>
    <w:rsid w:val="006E78BE"/>
    <w:rsid w:val="006E7AF7"/>
    <w:rsid w:val="006F0806"/>
    <w:rsid w:val="006F0F9D"/>
    <w:rsid w:val="006F13E5"/>
    <w:rsid w:val="006F1939"/>
    <w:rsid w:val="006F1F3C"/>
    <w:rsid w:val="006F24C4"/>
    <w:rsid w:val="006F271A"/>
    <w:rsid w:val="006F2E05"/>
    <w:rsid w:val="006F30B6"/>
    <w:rsid w:val="006F357F"/>
    <w:rsid w:val="006F35D7"/>
    <w:rsid w:val="006F4215"/>
    <w:rsid w:val="006F4E35"/>
    <w:rsid w:val="006F514E"/>
    <w:rsid w:val="006F5217"/>
    <w:rsid w:val="006F56CF"/>
    <w:rsid w:val="006F572D"/>
    <w:rsid w:val="006F57DC"/>
    <w:rsid w:val="006F5A1B"/>
    <w:rsid w:val="006F5A33"/>
    <w:rsid w:val="006F5E73"/>
    <w:rsid w:val="006F60C5"/>
    <w:rsid w:val="006F6298"/>
    <w:rsid w:val="006F63E2"/>
    <w:rsid w:val="006F66A0"/>
    <w:rsid w:val="006F6AC0"/>
    <w:rsid w:val="006F6DA6"/>
    <w:rsid w:val="006F6EAE"/>
    <w:rsid w:val="006F7475"/>
    <w:rsid w:val="006F7E12"/>
    <w:rsid w:val="007000B8"/>
    <w:rsid w:val="007001BD"/>
    <w:rsid w:val="007008A9"/>
    <w:rsid w:val="00700AC0"/>
    <w:rsid w:val="00700D96"/>
    <w:rsid w:val="007017E7"/>
    <w:rsid w:val="0070229A"/>
    <w:rsid w:val="0070267B"/>
    <w:rsid w:val="007030AA"/>
    <w:rsid w:val="00703408"/>
    <w:rsid w:val="00703959"/>
    <w:rsid w:val="00703AF1"/>
    <w:rsid w:val="00703D09"/>
    <w:rsid w:val="007040BE"/>
    <w:rsid w:val="00704396"/>
    <w:rsid w:val="0070444A"/>
    <w:rsid w:val="0070444F"/>
    <w:rsid w:val="007048FF"/>
    <w:rsid w:val="00704E75"/>
    <w:rsid w:val="00705BE7"/>
    <w:rsid w:val="00706034"/>
    <w:rsid w:val="00706086"/>
    <w:rsid w:val="00706AEB"/>
    <w:rsid w:val="0070757C"/>
    <w:rsid w:val="00707E8D"/>
    <w:rsid w:val="00710548"/>
    <w:rsid w:val="00710AA2"/>
    <w:rsid w:val="00710F50"/>
    <w:rsid w:val="00711479"/>
    <w:rsid w:val="00711705"/>
    <w:rsid w:val="007117C7"/>
    <w:rsid w:val="00711971"/>
    <w:rsid w:val="00711A9E"/>
    <w:rsid w:val="00711C0D"/>
    <w:rsid w:val="00712227"/>
    <w:rsid w:val="007125DE"/>
    <w:rsid w:val="00712E51"/>
    <w:rsid w:val="007136D1"/>
    <w:rsid w:val="007142E5"/>
    <w:rsid w:val="0071488A"/>
    <w:rsid w:val="00714CE3"/>
    <w:rsid w:val="00715B19"/>
    <w:rsid w:val="00715D1F"/>
    <w:rsid w:val="00716039"/>
    <w:rsid w:val="0071661D"/>
    <w:rsid w:val="007167E3"/>
    <w:rsid w:val="00716AAD"/>
    <w:rsid w:val="007172F3"/>
    <w:rsid w:val="007174FA"/>
    <w:rsid w:val="00717F53"/>
    <w:rsid w:val="00717F97"/>
    <w:rsid w:val="0072042F"/>
    <w:rsid w:val="00720626"/>
    <w:rsid w:val="00720B2C"/>
    <w:rsid w:val="00720B85"/>
    <w:rsid w:val="007213F2"/>
    <w:rsid w:val="0072166D"/>
    <w:rsid w:val="0072187D"/>
    <w:rsid w:val="00721C2D"/>
    <w:rsid w:val="00721C9E"/>
    <w:rsid w:val="007222B7"/>
    <w:rsid w:val="00723230"/>
    <w:rsid w:val="007238DB"/>
    <w:rsid w:val="00723E2E"/>
    <w:rsid w:val="00723E8B"/>
    <w:rsid w:val="00724021"/>
    <w:rsid w:val="00724394"/>
    <w:rsid w:val="00724ADD"/>
    <w:rsid w:val="007251E3"/>
    <w:rsid w:val="00725312"/>
    <w:rsid w:val="0072536C"/>
    <w:rsid w:val="007258A9"/>
    <w:rsid w:val="00725944"/>
    <w:rsid w:val="00725A1A"/>
    <w:rsid w:val="00725B7C"/>
    <w:rsid w:val="00725D20"/>
    <w:rsid w:val="00725EC9"/>
    <w:rsid w:val="0072616D"/>
    <w:rsid w:val="00726186"/>
    <w:rsid w:val="0072666A"/>
    <w:rsid w:val="00726726"/>
    <w:rsid w:val="00726861"/>
    <w:rsid w:val="00726873"/>
    <w:rsid w:val="007269BB"/>
    <w:rsid w:val="0072724F"/>
    <w:rsid w:val="007276FA"/>
    <w:rsid w:val="00727721"/>
    <w:rsid w:val="00727949"/>
    <w:rsid w:val="007279C4"/>
    <w:rsid w:val="0073118A"/>
    <w:rsid w:val="00731BB3"/>
    <w:rsid w:val="00731E8E"/>
    <w:rsid w:val="0073201D"/>
    <w:rsid w:val="0073294F"/>
    <w:rsid w:val="00732BEE"/>
    <w:rsid w:val="007342BF"/>
    <w:rsid w:val="007342EA"/>
    <w:rsid w:val="00734B72"/>
    <w:rsid w:val="00735276"/>
    <w:rsid w:val="00735688"/>
    <w:rsid w:val="00736531"/>
    <w:rsid w:val="00737553"/>
    <w:rsid w:val="00737600"/>
    <w:rsid w:val="007376FA"/>
    <w:rsid w:val="00737789"/>
    <w:rsid w:val="00737CE1"/>
    <w:rsid w:val="00737F76"/>
    <w:rsid w:val="0074046B"/>
    <w:rsid w:val="007406D2"/>
    <w:rsid w:val="00740AE9"/>
    <w:rsid w:val="00740BF4"/>
    <w:rsid w:val="00741720"/>
    <w:rsid w:val="00741835"/>
    <w:rsid w:val="00741AE7"/>
    <w:rsid w:val="00741F58"/>
    <w:rsid w:val="00742370"/>
    <w:rsid w:val="00742B20"/>
    <w:rsid w:val="00742C93"/>
    <w:rsid w:val="007437F9"/>
    <w:rsid w:val="00743CF8"/>
    <w:rsid w:val="00744297"/>
    <w:rsid w:val="007443CD"/>
    <w:rsid w:val="007444D1"/>
    <w:rsid w:val="00744692"/>
    <w:rsid w:val="007448EC"/>
    <w:rsid w:val="0074505A"/>
    <w:rsid w:val="00747096"/>
    <w:rsid w:val="00747A3A"/>
    <w:rsid w:val="00747B18"/>
    <w:rsid w:val="00747D1A"/>
    <w:rsid w:val="00747EB1"/>
    <w:rsid w:val="00747FA5"/>
    <w:rsid w:val="00750105"/>
    <w:rsid w:val="007505CD"/>
    <w:rsid w:val="00750AD3"/>
    <w:rsid w:val="00750C29"/>
    <w:rsid w:val="007520E6"/>
    <w:rsid w:val="0075234B"/>
    <w:rsid w:val="00753020"/>
    <w:rsid w:val="00753ABB"/>
    <w:rsid w:val="00753C02"/>
    <w:rsid w:val="00753FD1"/>
    <w:rsid w:val="00754E75"/>
    <w:rsid w:val="00755494"/>
    <w:rsid w:val="00756B4B"/>
    <w:rsid w:val="00756E4C"/>
    <w:rsid w:val="0075757B"/>
    <w:rsid w:val="00757BC3"/>
    <w:rsid w:val="00757E5D"/>
    <w:rsid w:val="00757FD2"/>
    <w:rsid w:val="007602B3"/>
    <w:rsid w:val="00760D78"/>
    <w:rsid w:val="00760F47"/>
    <w:rsid w:val="00761373"/>
    <w:rsid w:val="00761677"/>
    <w:rsid w:val="007618A5"/>
    <w:rsid w:val="00761A11"/>
    <w:rsid w:val="00762884"/>
    <w:rsid w:val="00762BAF"/>
    <w:rsid w:val="00762BB6"/>
    <w:rsid w:val="007631A3"/>
    <w:rsid w:val="007632F2"/>
    <w:rsid w:val="007634C8"/>
    <w:rsid w:val="007637CE"/>
    <w:rsid w:val="007640D4"/>
    <w:rsid w:val="007642D4"/>
    <w:rsid w:val="007643DC"/>
    <w:rsid w:val="00764494"/>
    <w:rsid w:val="0076558C"/>
    <w:rsid w:val="00765A85"/>
    <w:rsid w:val="00765BFB"/>
    <w:rsid w:val="00766135"/>
    <w:rsid w:val="00766A8A"/>
    <w:rsid w:val="00767BB9"/>
    <w:rsid w:val="00767C03"/>
    <w:rsid w:val="00767C31"/>
    <w:rsid w:val="00770587"/>
    <w:rsid w:val="00770FAD"/>
    <w:rsid w:val="00771274"/>
    <w:rsid w:val="0077167D"/>
    <w:rsid w:val="00773778"/>
    <w:rsid w:val="007738ED"/>
    <w:rsid w:val="00773DDD"/>
    <w:rsid w:val="007742A0"/>
    <w:rsid w:val="007751A9"/>
    <w:rsid w:val="007758A5"/>
    <w:rsid w:val="00776465"/>
    <w:rsid w:val="007767ED"/>
    <w:rsid w:val="00776E30"/>
    <w:rsid w:val="0077764E"/>
    <w:rsid w:val="00777A8E"/>
    <w:rsid w:val="00777DC6"/>
    <w:rsid w:val="0078003A"/>
    <w:rsid w:val="00780425"/>
    <w:rsid w:val="00780601"/>
    <w:rsid w:val="0078079A"/>
    <w:rsid w:val="007809DB"/>
    <w:rsid w:val="00780D98"/>
    <w:rsid w:val="00780DF0"/>
    <w:rsid w:val="007810B8"/>
    <w:rsid w:val="0078167C"/>
    <w:rsid w:val="0078174F"/>
    <w:rsid w:val="00781D44"/>
    <w:rsid w:val="00782022"/>
    <w:rsid w:val="007821C8"/>
    <w:rsid w:val="007835F6"/>
    <w:rsid w:val="007842E8"/>
    <w:rsid w:val="007843D0"/>
    <w:rsid w:val="0078449C"/>
    <w:rsid w:val="00784DA4"/>
    <w:rsid w:val="00785353"/>
    <w:rsid w:val="00785576"/>
    <w:rsid w:val="007859AB"/>
    <w:rsid w:val="00785AEF"/>
    <w:rsid w:val="00785E7A"/>
    <w:rsid w:val="00786064"/>
    <w:rsid w:val="00786571"/>
    <w:rsid w:val="007866BA"/>
    <w:rsid w:val="00786A21"/>
    <w:rsid w:val="00786CFE"/>
    <w:rsid w:val="00786F99"/>
    <w:rsid w:val="00787010"/>
    <w:rsid w:val="0078734F"/>
    <w:rsid w:val="00787F49"/>
    <w:rsid w:val="007902E1"/>
    <w:rsid w:val="00790C91"/>
    <w:rsid w:val="00790EDA"/>
    <w:rsid w:val="00791447"/>
    <w:rsid w:val="007933B9"/>
    <w:rsid w:val="0079365C"/>
    <w:rsid w:val="00794338"/>
    <w:rsid w:val="0079487A"/>
    <w:rsid w:val="00794B87"/>
    <w:rsid w:val="00794B96"/>
    <w:rsid w:val="0079590C"/>
    <w:rsid w:val="0079597F"/>
    <w:rsid w:val="007962D5"/>
    <w:rsid w:val="00797093"/>
    <w:rsid w:val="007972E3"/>
    <w:rsid w:val="007A0D9B"/>
    <w:rsid w:val="007A0E25"/>
    <w:rsid w:val="007A11D3"/>
    <w:rsid w:val="007A192D"/>
    <w:rsid w:val="007A1D34"/>
    <w:rsid w:val="007A1E80"/>
    <w:rsid w:val="007A1F83"/>
    <w:rsid w:val="007A206A"/>
    <w:rsid w:val="007A25B7"/>
    <w:rsid w:val="007A2A09"/>
    <w:rsid w:val="007A2B4F"/>
    <w:rsid w:val="007A2BA5"/>
    <w:rsid w:val="007A2D5C"/>
    <w:rsid w:val="007A3E09"/>
    <w:rsid w:val="007A411A"/>
    <w:rsid w:val="007A5533"/>
    <w:rsid w:val="007A5694"/>
    <w:rsid w:val="007A5AC2"/>
    <w:rsid w:val="007A5E99"/>
    <w:rsid w:val="007A6F32"/>
    <w:rsid w:val="007A6FBA"/>
    <w:rsid w:val="007A7402"/>
    <w:rsid w:val="007A75A4"/>
    <w:rsid w:val="007A7813"/>
    <w:rsid w:val="007A7CA3"/>
    <w:rsid w:val="007A7D23"/>
    <w:rsid w:val="007A7D7B"/>
    <w:rsid w:val="007B07C1"/>
    <w:rsid w:val="007B0AB1"/>
    <w:rsid w:val="007B0ED8"/>
    <w:rsid w:val="007B1639"/>
    <w:rsid w:val="007B23D1"/>
    <w:rsid w:val="007B2513"/>
    <w:rsid w:val="007B3032"/>
    <w:rsid w:val="007B38CD"/>
    <w:rsid w:val="007B448E"/>
    <w:rsid w:val="007B4E9A"/>
    <w:rsid w:val="007B5B64"/>
    <w:rsid w:val="007B610E"/>
    <w:rsid w:val="007B61BB"/>
    <w:rsid w:val="007B6310"/>
    <w:rsid w:val="007B6672"/>
    <w:rsid w:val="007B6AD8"/>
    <w:rsid w:val="007B7321"/>
    <w:rsid w:val="007B73B1"/>
    <w:rsid w:val="007C01DD"/>
    <w:rsid w:val="007C08BB"/>
    <w:rsid w:val="007C0EAB"/>
    <w:rsid w:val="007C12DD"/>
    <w:rsid w:val="007C14BE"/>
    <w:rsid w:val="007C18E5"/>
    <w:rsid w:val="007C1AB8"/>
    <w:rsid w:val="007C1DBD"/>
    <w:rsid w:val="007C203B"/>
    <w:rsid w:val="007C2088"/>
    <w:rsid w:val="007C275D"/>
    <w:rsid w:val="007C2CF1"/>
    <w:rsid w:val="007C33B3"/>
    <w:rsid w:val="007C3B4A"/>
    <w:rsid w:val="007C42A1"/>
    <w:rsid w:val="007C5647"/>
    <w:rsid w:val="007C580C"/>
    <w:rsid w:val="007C5AF1"/>
    <w:rsid w:val="007C5CA9"/>
    <w:rsid w:val="007C5CAA"/>
    <w:rsid w:val="007C639D"/>
    <w:rsid w:val="007C6856"/>
    <w:rsid w:val="007C6C90"/>
    <w:rsid w:val="007C7418"/>
    <w:rsid w:val="007C7995"/>
    <w:rsid w:val="007C7A67"/>
    <w:rsid w:val="007C7AB9"/>
    <w:rsid w:val="007D030A"/>
    <w:rsid w:val="007D03B1"/>
    <w:rsid w:val="007D052D"/>
    <w:rsid w:val="007D064C"/>
    <w:rsid w:val="007D0E1D"/>
    <w:rsid w:val="007D0FE9"/>
    <w:rsid w:val="007D13F7"/>
    <w:rsid w:val="007D1B6A"/>
    <w:rsid w:val="007D1DA3"/>
    <w:rsid w:val="007D1ED7"/>
    <w:rsid w:val="007D1ED9"/>
    <w:rsid w:val="007D247B"/>
    <w:rsid w:val="007D2A11"/>
    <w:rsid w:val="007D2DF8"/>
    <w:rsid w:val="007D3ADF"/>
    <w:rsid w:val="007D3B61"/>
    <w:rsid w:val="007D4B78"/>
    <w:rsid w:val="007D4C79"/>
    <w:rsid w:val="007D4CC5"/>
    <w:rsid w:val="007D588B"/>
    <w:rsid w:val="007D5A77"/>
    <w:rsid w:val="007D5B34"/>
    <w:rsid w:val="007D5DED"/>
    <w:rsid w:val="007D63AE"/>
    <w:rsid w:val="007D69BA"/>
    <w:rsid w:val="007D75D5"/>
    <w:rsid w:val="007D7725"/>
    <w:rsid w:val="007D78C2"/>
    <w:rsid w:val="007D7A03"/>
    <w:rsid w:val="007E056E"/>
    <w:rsid w:val="007E0C70"/>
    <w:rsid w:val="007E13A7"/>
    <w:rsid w:val="007E22DA"/>
    <w:rsid w:val="007E2531"/>
    <w:rsid w:val="007E33B1"/>
    <w:rsid w:val="007E3731"/>
    <w:rsid w:val="007E3CB9"/>
    <w:rsid w:val="007E3FA2"/>
    <w:rsid w:val="007E4126"/>
    <w:rsid w:val="007E4177"/>
    <w:rsid w:val="007E4F4D"/>
    <w:rsid w:val="007E51A4"/>
    <w:rsid w:val="007E68D0"/>
    <w:rsid w:val="007E7A9B"/>
    <w:rsid w:val="007E7CF9"/>
    <w:rsid w:val="007F00F6"/>
    <w:rsid w:val="007F0525"/>
    <w:rsid w:val="007F07D0"/>
    <w:rsid w:val="007F1117"/>
    <w:rsid w:val="007F1394"/>
    <w:rsid w:val="007F23A6"/>
    <w:rsid w:val="007F2417"/>
    <w:rsid w:val="007F28D2"/>
    <w:rsid w:val="007F2DF8"/>
    <w:rsid w:val="007F3940"/>
    <w:rsid w:val="007F39ED"/>
    <w:rsid w:val="007F3B55"/>
    <w:rsid w:val="007F416E"/>
    <w:rsid w:val="007F446D"/>
    <w:rsid w:val="007F467B"/>
    <w:rsid w:val="007F4C8D"/>
    <w:rsid w:val="007F4D59"/>
    <w:rsid w:val="007F4EE7"/>
    <w:rsid w:val="007F55FF"/>
    <w:rsid w:val="007F5686"/>
    <w:rsid w:val="007F568A"/>
    <w:rsid w:val="007F58F9"/>
    <w:rsid w:val="007F5D3B"/>
    <w:rsid w:val="007F5E0B"/>
    <w:rsid w:val="007F69B4"/>
    <w:rsid w:val="007F6A77"/>
    <w:rsid w:val="007F74B0"/>
    <w:rsid w:val="007F74BA"/>
    <w:rsid w:val="007F7989"/>
    <w:rsid w:val="007F7A8B"/>
    <w:rsid w:val="007F7EA1"/>
    <w:rsid w:val="008012B7"/>
    <w:rsid w:val="00801424"/>
    <w:rsid w:val="008014E9"/>
    <w:rsid w:val="00801DBF"/>
    <w:rsid w:val="00801E34"/>
    <w:rsid w:val="008024B3"/>
    <w:rsid w:val="008028AB"/>
    <w:rsid w:val="00802B5F"/>
    <w:rsid w:val="00802C58"/>
    <w:rsid w:val="0080318C"/>
    <w:rsid w:val="0080355C"/>
    <w:rsid w:val="00803736"/>
    <w:rsid w:val="00803C00"/>
    <w:rsid w:val="00804241"/>
    <w:rsid w:val="008047AC"/>
    <w:rsid w:val="00804BD4"/>
    <w:rsid w:val="00805A52"/>
    <w:rsid w:val="0080639E"/>
    <w:rsid w:val="008066EB"/>
    <w:rsid w:val="00806A24"/>
    <w:rsid w:val="00806CC9"/>
    <w:rsid w:val="0081024D"/>
    <w:rsid w:val="00810B27"/>
    <w:rsid w:val="0081124E"/>
    <w:rsid w:val="00811708"/>
    <w:rsid w:val="00812490"/>
    <w:rsid w:val="00812B9F"/>
    <w:rsid w:val="00812D04"/>
    <w:rsid w:val="00812D15"/>
    <w:rsid w:val="00812E5E"/>
    <w:rsid w:val="0081329B"/>
    <w:rsid w:val="00814551"/>
    <w:rsid w:val="00814AEF"/>
    <w:rsid w:val="00815043"/>
    <w:rsid w:val="008152ED"/>
    <w:rsid w:val="00815324"/>
    <w:rsid w:val="0081552B"/>
    <w:rsid w:val="00815650"/>
    <w:rsid w:val="008158FF"/>
    <w:rsid w:val="008171C4"/>
    <w:rsid w:val="00817B2B"/>
    <w:rsid w:val="00820342"/>
    <w:rsid w:val="008205BA"/>
    <w:rsid w:val="00821397"/>
    <w:rsid w:val="00821714"/>
    <w:rsid w:val="00821727"/>
    <w:rsid w:val="008217FC"/>
    <w:rsid w:val="00821928"/>
    <w:rsid w:val="00821A52"/>
    <w:rsid w:val="00821BF6"/>
    <w:rsid w:val="00822014"/>
    <w:rsid w:val="00822214"/>
    <w:rsid w:val="00822788"/>
    <w:rsid w:val="00822986"/>
    <w:rsid w:val="00822E20"/>
    <w:rsid w:val="00822EB5"/>
    <w:rsid w:val="0082314C"/>
    <w:rsid w:val="00823701"/>
    <w:rsid w:val="00823AC2"/>
    <w:rsid w:val="00823DCA"/>
    <w:rsid w:val="00824404"/>
    <w:rsid w:val="00824741"/>
    <w:rsid w:val="00824B36"/>
    <w:rsid w:val="00824CBE"/>
    <w:rsid w:val="008252C0"/>
    <w:rsid w:val="008257BA"/>
    <w:rsid w:val="00825831"/>
    <w:rsid w:val="00826042"/>
    <w:rsid w:val="008261EF"/>
    <w:rsid w:val="00826445"/>
    <w:rsid w:val="00826DD8"/>
    <w:rsid w:val="008270B1"/>
    <w:rsid w:val="00827F5B"/>
    <w:rsid w:val="00830433"/>
    <w:rsid w:val="008307B8"/>
    <w:rsid w:val="00830AC3"/>
    <w:rsid w:val="00830B99"/>
    <w:rsid w:val="00831395"/>
    <w:rsid w:val="008325C7"/>
    <w:rsid w:val="0083322B"/>
    <w:rsid w:val="008335A9"/>
    <w:rsid w:val="00833987"/>
    <w:rsid w:val="00834DFA"/>
    <w:rsid w:val="0083502F"/>
    <w:rsid w:val="008350EA"/>
    <w:rsid w:val="00836D73"/>
    <w:rsid w:val="00837298"/>
    <w:rsid w:val="00837BD4"/>
    <w:rsid w:val="00837C33"/>
    <w:rsid w:val="00840371"/>
    <w:rsid w:val="00840911"/>
    <w:rsid w:val="008409DA"/>
    <w:rsid w:val="00840DF2"/>
    <w:rsid w:val="00840F13"/>
    <w:rsid w:val="00840FA0"/>
    <w:rsid w:val="008416AF"/>
    <w:rsid w:val="00841ADD"/>
    <w:rsid w:val="008424DD"/>
    <w:rsid w:val="0084282E"/>
    <w:rsid w:val="008428B5"/>
    <w:rsid w:val="00842BAF"/>
    <w:rsid w:val="00842DAE"/>
    <w:rsid w:val="008438A0"/>
    <w:rsid w:val="00844162"/>
    <w:rsid w:val="00844D67"/>
    <w:rsid w:val="008453E8"/>
    <w:rsid w:val="00845D1A"/>
    <w:rsid w:val="00845E32"/>
    <w:rsid w:val="0084642D"/>
    <w:rsid w:val="00846C3E"/>
    <w:rsid w:val="00847677"/>
    <w:rsid w:val="00847930"/>
    <w:rsid w:val="00847F47"/>
    <w:rsid w:val="00847FD0"/>
    <w:rsid w:val="008507AA"/>
    <w:rsid w:val="008510D7"/>
    <w:rsid w:val="008511FB"/>
    <w:rsid w:val="00851814"/>
    <w:rsid w:val="008529A6"/>
    <w:rsid w:val="008531E2"/>
    <w:rsid w:val="00853981"/>
    <w:rsid w:val="00853E2E"/>
    <w:rsid w:val="00854A04"/>
    <w:rsid w:val="0085631B"/>
    <w:rsid w:val="00856EBD"/>
    <w:rsid w:val="00857F9C"/>
    <w:rsid w:val="00861A54"/>
    <w:rsid w:val="00861B77"/>
    <w:rsid w:val="00861CBB"/>
    <w:rsid w:val="00861E0F"/>
    <w:rsid w:val="008620A1"/>
    <w:rsid w:val="008630CC"/>
    <w:rsid w:val="00863897"/>
    <w:rsid w:val="0086397C"/>
    <w:rsid w:val="00863BD4"/>
    <w:rsid w:val="00863C98"/>
    <w:rsid w:val="00864208"/>
    <w:rsid w:val="00864529"/>
    <w:rsid w:val="00864611"/>
    <w:rsid w:val="00864AC5"/>
    <w:rsid w:val="00864AD4"/>
    <w:rsid w:val="00864FA3"/>
    <w:rsid w:val="0086596E"/>
    <w:rsid w:val="00865B39"/>
    <w:rsid w:val="00865C7F"/>
    <w:rsid w:val="00865CBB"/>
    <w:rsid w:val="00865F7A"/>
    <w:rsid w:val="008665A2"/>
    <w:rsid w:val="008666DC"/>
    <w:rsid w:val="008669ED"/>
    <w:rsid w:val="00866BB8"/>
    <w:rsid w:val="0086753C"/>
    <w:rsid w:val="0086780F"/>
    <w:rsid w:val="0087009D"/>
    <w:rsid w:val="008702CB"/>
    <w:rsid w:val="00870CB6"/>
    <w:rsid w:val="008714C9"/>
    <w:rsid w:val="0087265E"/>
    <w:rsid w:val="008727B2"/>
    <w:rsid w:val="0087308F"/>
    <w:rsid w:val="00873866"/>
    <w:rsid w:val="008741F9"/>
    <w:rsid w:val="0087481F"/>
    <w:rsid w:val="00874A3B"/>
    <w:rsid w:val="00874F72"/>
    <w:rsid w:val="0087514D"/>
    <w:rsid w:val="00875B30"/>
    <w:rsid w:val="00875FFD"/>
    <w:rsid w:val="00876803"/>
    <w:rsid w:val="00876987"/>
    <w:rsid w:val="00877336"/>
    <w:rsid w:val="00877E5A"/>
    <w:rsid w:val="00880723"/>
    <w:rsid w:val="00880940"/>
    <w:rsid w:val="00880CBE"/>
    <w:rsid w:val="00880FBF"/>
    <w:rsid w:val="00880FF9"/>
    <w:rsid w:val="008810A5"/>
    <w:rsid w:val="008812AD"/>
    <w:rsid w:val="008812E0"/>
    <w:rsid w:val="00881BCC"/>
    <w:rsid w:val="00881E5D"/>
    <w:rsid w:val="00882075"/>
    <w:rsid w:val="008820AE"/>
    <w:rsid w:val="00882147"/>
    <w:rsid w:val="0088219F"/>
    <w:rsid w:val="008827FE"/>
    <w:rsid w:val="008831A3"/>
    <w:rsid w:val="008838AC"/>
    <w:rsid w:val="0088566A"/>
    <w:rsid w:val="00885A95"/>
    <w:rsid w:val="0088614D"/>
    <w:rsid w:val="00886780"/>
    <w:rsid w:val="00886D53"/>
    <w:rsid w:val="0088736D"/>
    <w:rsid w:val="00887527"/>
    <w:rsid w:val="008876D8"/>
    <w:rsid w:val="008908DB"/>
    <w:rsid w:val="008909CF"/>
    <w:rsid w:val="00890B74"/>
    <w:rsid w:val="00890D14"/>
    <w:rsid w:val="00890E2A"/>
    <w:rsid w:val="00891279"/>
    <w:rsid w:val="00891A1F"/>
    <w:rsid w:val="00891BB7"/>
    <w:rsid w:val="008923AE"/>
    <w:rsid w:val="00892478"/>
    <w:rsid w:val="00892E46"/>
    <w:rsid w:val="00892FD6"/>
    <w:rsid w:val="00893314"/>
    <w:rsid w:val="008934AF"/>
    <w:rsid w:val="008939B2"/>
    <w:rsid w:val="00894203"/>
    <w:rsid w:val="0089465F"/>
    <w:rsid w:val="008946C8"/>
    <w:rsid w:val="0089477B"/>
    <w:rsid w:val="00895B1A"/>
    <w:rsid w:val="00896A60"/>
    <w:rsid w:val="00897138"/>
    <w:rsid w:val="0089754A"/>
    <w:rsid w:val="008975FA"/>
    <w:rsid w:val="008A009E"/>
    <w:rsid w:val="008A0463"/>
    <w:rsid w:val="008A0475"/>
    <w:rsid w:val="008A05C4"/>
    <w:rsid w:val="008A09D4"/>
    <w:rsid w:val="008A1243"/>
    <w:rsid w:val="008A134A"/>
    <w:rsid w:val="008A13F7"/>
    <w:rsid w:val="008A140A"/>
    <w:rsid w:val="008A1471"/>
    <w:rsid w:val="008A157B"/>
    <w:rsid w:val="008A160E"/>
    <w:rsid w:val="008A2321"/>
    <w:rsid w:val="008A248B"/>
    <w:rsid w:val="008A293C"/>
    <w:rsid w:val="008A2ED4"/>
    <w:rsid w:val="008A430F"/>
    <w:rsid w:val="008A4498"/>
    <w:rsid w:val="008A4539"/>
    <w:rsid w:val="008A4566"/>
    <w:rsid w:val="008A46C8"/>
    <w:rsid w:val="008A4B38"/>
    <w:rsid w:val="008A4D20"/>
    <w:rsid w:val="008A54C2"/>
    <w:rsid w:val="008A63EB"/>
    <w:rsid w:val="008A6B5C"/>
    <w:rsid w:val="008A7415"/>
    <w:rsid w:val="008A7458"/>
    <w:rsid w:val="008A7668"/>
    <w:rsid w:val="008A7906"/>
    <w:rsid w:val="008A7B23"/>
    <w:rsid w:val="008A7D26"/>
    <w:rsid w:val="008A7E1F"/>
    <w:rsid w:val="008A7FF7"/>
    <w:rsid w:val="008B0DED"/>
    <w:rsid w:val="008B1B74"/>
    <w:rsid w:val="008B1BE5"/>
    <w:rsid w:val="008B1DCF"/>
    <w:rsid w:val="008B1DE7"/>
    <w:rsid w:val="008B2BC1"/>
    <w:rsid w:val="008B336C"/>
    <w:rsid w:val="008B3436"/>
    <w:rsid w:val="008B357A"/>
    <w:rsid w:val="008B394E"/>
    <w:rsid w:val="008B4094"/>
    <w:rsid w:val="008B4249"/>
    <w:rsid w:val="008B4905"/>
    <w:rsid w:val="008B4D5C"/>
    <w:rsid w:val="008B5325"/>
    <w:rsid w:val="008B58AB"/>
    <w:rsid w:val="008B59A9"/>
    <w:rsid w:val="008B5B40"/>
    <w:rsid w:val="008B65FF"/>
    <w:rsid w:val="008B683D"/>
    <w:rsid w:val="008B6933"/>
    <w:rsid w:val="008B6B68"/>
    <w:rsid w:val="008B6C18"/>
    <w:rsid w:val="008B6E39"/>
    <w:rsid w:val="008B7EAD"/>
    <w:rsid w:val="008C047F"/>
    <w:rsid w:val="008C05CD"/>
    <w:rsid w:val="008C09A6"/>
    <w:rsid w:val="008C16A8"/>
    <w:rsid w:val="008C2956"/>
    <w:rsid w:val="008C2D70"/>
    <w:rsid w:val="008C3242"/>
    <w:rsid w:val="008C370C"/>
    <w:rsid w:val="008C4060"/>
    <w:rsid w:val="008C4941"/>
    <w:rsid w:val="008C49C7"/>
    <w:rsid w:val="008C633A"/>
    <w:rsid w:val="008C6466"/>
    <w:rsid w:val="008C7EB1"/>
    <w:rsid w:val="008D07B9"/>
    <w:rsid w:val="008D0AD0"/>
    <w:rsid w:val="008D108F"/>
    <w:rsid w:val="008D15EE"/>
    <w:rsid w:val="008D240E"/>
    <w:rsid w:val="008D2D10"/>
    <w:rsid w:val="008D31EB"/>
    <w:rsid w:val="008D3F30"/>
    <w:rsid w:val="008D451A"/>
    <w:rsid w:val="008D4A8E"/>
    <w:rsid w:val="008D4B56"/>
    <w:rsid w:val="008D4D71"/>
    <w:rsid w:val="008D4DBE"/>
    <w:rsid w:val="008D5A68"/>
    <w:rsid w:val="008D6D98"/>
    <w:rsid w:val="008D780C"/>
    <w:rsid w:val="008D7827"/>
    <w:rsid w:val="008E008E"/>
    <w:rsid w:val="008E0D88"/>
    <w:rsid w:val="008E0F1A"/>
    <w:rsid w:val="008E1210"/>
    <w:rsid w:val="008E1489"/>
    <w:rsid w:val="008E278A"/>
    <w:rsid w:val="008E2849"/>
    <w:rsid w:val="008E28BF"/>
    <w:rsid w:val="008E3004"/>
    <w:rsid w:val="008E33EA"/>
    <w:rsid w:val="008E3688"/>
    <w:rsid w:val="008E513A"/>
    <w:rsid w:val="008E52DD"/>
    <w:rsid w:val="008E5511"/>
    <w:rsid w:val="008E55A9"/>
    <w:rsid w:val="008E5D73"/>
    <w:rsid w:val="008E5DB4"/>
    <w:rsid w:val="008E6019"/>
    <w:rsid w:val="008E6445"/>
    <w:rsid w:val="008E69F1"/>
    <w:rsid w:val="008E711D"/>
    <w:rsid w:val="008E7334"/>
    <w:rsid w:val="008E74C0"/>
    <w:rsid w:val="008E77AE"/>
    <w:rsid w:val="008F0381"/>
    <w:rsid w:val="008F06E3"/>
    <w:rsid w:val="008F074B"/>
    <w:rsid w:val="008F201B"/>
    <w:rsid w:val="008F2535"/>
    <w:rsid w:val="008F2747"/>
    <w:rsid w:val="008F2A85"/>
    <w:rsid w:val="008F2DDB"/>
    <w:rsid w:val="008F2F16"/>
    <w:rsid w:val="008F32D5"/>
    <w:rsid w:val="008F37A3"/>
    <w:rsid w:val="008F3A5A"/>
    <w:rsid w:val="008F3F57"/>
    <w:rsid w:val="008F447E"/>
    <w:rsid w:val="008F5107"/>
    <w:rsid w:val="008F5176"/>
    <w:rsid w:val="008F51F1"/>
    <w:rsid w:val="008F54B2"/>
    <w:rsid w:val="008F58BE"/>
    <w:rsid w:val="008F5994"/>
    <w:rsid w:val="008F6171"/>
    <w:rsid w:val="008F6609"/>
    <w:rsid w:val="008F722E"/>
    <w:rsid w:val="008F7848"/>
    <w:rsid w:val="0090007F"/>
    <w:rsid w:val="0090121D"/>
    <w:rsid w:val="009015CA"/>
    <w:rsid w:val="00901DB3"/>
    <w:rsid w:val="009031EC"/>
    <w:rsid w:val="00903F70"/>
    <w:rsid w:val="009041FC"/>
    <w:rsid w:val="0090556D"/>
    <w:rsid w:val="0090564A"/>
    <w:rsid w:val="009056C1"/>
    <w:rsid w:val="00905A4B"/>
    <w:rsid w:val="00905C4C"/>
    <w:rsid w:val="00906556"/>
    <w:rsid w:val="00906793"/>
    <w:rsid w:val="00906A3F"/>
    <w:rsid w:val="00906AA8"/>
    <w:rsid w:val="00907221"/>
    <w:rsid w:val="00907318"/>
    <w:rsid w:val="009074FD"/>
    <w:rsid w:val="00907688"/>
    <w:rsid w:val="00907867"/>
    <w:rsid w:val="0090797A"/>
    <w:rsid w:val="009079A4"/>
    <w:rsid w:val="00907DAF"/>
    <w:rsid w:val="00907F87"/>
    <w:rsid w:val="00910A7F"/>
    <w:rsid w:val="009118EE"/>
    <w:rsid w:val="00911DA7"/>
    <w:rsid w:val="0091214C"/>
    <w:rsid w:val="009121A0"/>
    <w:rsid w:val="00912AC8"/>
    <w:rsid w:val="00912AC9"/>
    <w:rsid w:val="00912CDF"/>
    <w:rsid w:val="00913166"/>
    <w:rsid w:val="00913386"/>
    <w:rsid w:val="00913FC1"/>
    <w:rsid w:val="009142AD"/>
    <w:rsid w:val="009149BA"/>
    <w:rsid w:val="00914ACB"/>
    <w:rsid w:val="00915FA4"/>
    <w:rsid w:val="009179EF"/>
    <w:rsid w:val="009179F3"/>
    <w:rsid w:val="00917B85"/>
    <w:rsid w:val="0092091C"/>
    <w:rsid w:val="00920BCE"/>
    <w:rsid w:val="009216DF"/>
    <w:rsid w:val="00921B55"/>
    <w:rsid w:val="00921E11"/>
    <w:rsid w:val="00921F11"/>
    <w:rsid w:val="009221E9"/>
    <w:rsid w:val="0092230D"/>
    <w:rsid w:val="009227CB"/>
    <w:rsid w:val="00922844"/>
    <w:rsid w:val="00922926"/>
    <w:rsid w:val="0092365C"/>
    <w:rsid w:val="00923B02"/>
    <w:rsid w:val="00923B0B"/>
    <w:rsid w:val="00923DC0"/>
    <w:rsid w:val="00924643"/>
    <w:rsid w:val="00924ED0"/>
    <w:rsid w:val="00924F7B"/>
    <w:rsid w:val="0092530C"/>
    <w:rsid w:val="00925ADB"/>
    <w:rsid w:val="00926229"/>
    <w:rsid w:val="0092646C"/>
    <w:rsid w:val="009265F1"/>
    <w:rsid w:val="0092695A"/>
    <w:rsid w:val="00926D1A"/>
    <w:rsid w:val="00926DE3"/>
    <w:rsid w:val="00927225"/>
    <w:rsid w:val="00927572"/>
    <w:rsid w:val="009275BF"/>
    <w:rsid w:val="009275D5"/>
    <w:rsid w:val="00927DE0"/>
    <w:rsid w:val="00927FA9"/>
    <w:rsid w:val="009300C7"/>
    <w:rsid w:val="0093085C"/>
    <w:rsid w:val="00932732"/>
    <w:rsid w:val="00932E49"/>
    <w:rsid w:val="009330FA"/>
    <w:rsid w:val="009334E9"/>
    <w:rsid w:val="00934117"/>
    <w:rsid w:val="00934727"/>
    <w:rsid w:val="00934E62"/>
    <w:rsid w:val="009362D1"/>
    <w:rsid w:val="00936489"/>
    <w:rsid w:val="009369F0"/>
    <w:rsid w:val="00936C2C"/>
    <w:rsid w:val="009373B2"/>
    <w:rsid w:val="009374F2"/>
    <w:rsid w:val="009376FB"/>
    <w:rsid w:val="0093784D"/>
    <w:rsid w:val="0094103D"/>
    <w:rsid w:val="00941181"/>
    <w:rsid w:val="009412FD"/>
    <w:rsid w:val="0094176C"/>
    <w:rsid w:val="00941971"/>
    <w:rsid w:val="00941991"/>
    <w:rsid w:val="00941D30"/>
    <w:rsid w:val="00942C7F"/>
    <w:rsid w:val="00942CB8"/>
    <w:rsid w:val="00943215"/>
    <w:rsid w:val="009442DA"/>
    <w:rsid w:val="00944460"/>
    <w:rsid w:val="009449EA"/>
    <w:rsid w:val="00944CAD"/>
    <w:rsid w:val="00944F85"/>
    <w:rsid w:val="00945851"/>
    <w:rsid w:val="00945879"/>
    <w:rsid w:val="00945F45"/>
    <w:rsid w:val="00946AC7"/>
    <w:rsid w:val="00946B59"/>
    <w:rsid w:val="00946DEB"/>
    <w:rsid w:val="00947336"/>
    <w:rsid w:val="0094747A"/>
    <w:rsid w:val="0094751D"/>
    <w:rsid w:val="0094767D"/>
    <w:rsid w:val="0094777E"/>
    <w:rsid w:val="009505C6"/>
    <w:rsid w:val="00950F2F"/>
    <w:rsid w:val="00951073"/>
    <w:rsid w:val="0095191C"/>
    <w:rsid w:val="0095238F"/>
    <w:rsid w:val="009528B3"/>
    <w:rsid w:val="00952D70"/>
    <w:rsid w:val="0095469C"/>
    <w:rsid w:val="009546E3"/>
    <w:rsid w:val="009548BB"/>
    <w:rsid w:val="00954974"/>
    <w:rsid w:val="00954E68"/>
    <w:rsid w:val="00954F56"/>
    <w:rsid w:val="00955057"/>
    <w:rsid w:val="00955091"/>
    <w:rsid w:val="00956252"/>
    <w:rsid w:val="00957067"/>
    <w:rsid w:val="0095709E"/>
    <w:rsid w:val="0095773C"/>
    <w:rsid w:val="00957CDB"/>
    <w:rsid w:val="00960177"/>
    <w:rsid w:val="0096096E"/>
    <w:rsid w:val="009609CA"/>
    <w:rsid w:val="00960FDD"/>
    <w:rsid w:val="0096183D"/>
    <w:rsid w:val="00962528"/>
    <w:rsid w:val="0096366E"/>
    <w:rsid w:val="00963812"/>
    <w:rsid w:val="00963EE2"/>
    <w:rsid w:val="00964629"/>
    <w:rsid w:val="009648CB"/>
    <w:rsid w:val="00964B8C"/>
    <w:rsid w:val="00964BFF"/>
    <w:rsid w:val="00964E3D"/>
    <w:rsid w:val="00964EFD"/>
    <w:rsid w:val="00965429"/>
    <w:rsid w:val="00965CDC"/>
    <w:rsid w:val="009660F2"/>
    <w:rsid w:val="009661C3"/>
    <w:rsid w:val="009666A3"/>
    <w:rsid w:val="00966A11"/>
    <w:rsid w:val="00966C66"/>
    <w:rsid w:val="00966FFA"/>
    <w:rsid w:val="00967492"/>
    <w:rsid w:val="00967CCA"/>
    <w:rsid w:val="00967EDC"/>
    <w:rsid w:val="009706E9"/>
    <w:rsid w:val="00970939"/>
    <w:rsid w:val="0097133B"/>
    <w:rsid w:val="00971FDE"/>
    <w:rsid w:val="0097211F"/>
    <w:rsid w:val="00972B8D"/>
    <w:rsid w:val="00972F11"/>
    <w:rsid w:val="009730B8"/>
    <w:rsid w:val="009734EE"/>
    <w:rsid w:val="009738F1"/>
    <w:rsid w:val="00973B55"/>
    <w:rsid w:val="00973C6D"/>
    <w:rsid w:val="00973FBB"/>
    <w:rsid w:val="009755FD"/>
    <w:rsid w:val="0097564A"/>
    <w:rsid w:val="00975770"/>
    <w:rsid w:val="00975CBE"/>
    <w:rsid w:val="009761A2"/>
    <w:rsid w:val="0097632C"/>
    <w:rsid w:val="0097643E"/>
    <w:rsid w:val="009764A4"/>
    <w:rsid w:val="009769E2"/>
    <w:rsid w:val="00976B6E"/>
    <w:rsid w:val="00976CC8"/>
    <w:rsid w:val="00977078"/>
    <w:rsid w:val="00977978"/>
    <w:rsid w:val="00980BA6"/>
    <w:rsid w:val="00980F64"/>
    <w:rsid w:val="00981D52"/>
    <w:rsid w:val="00981DE2"/>
    <w:rsid w:val="00981E44"/>
    <w:rsid w:val="00982342"/>
    <w:rsid w:val="00982430"/>
    <w:rsid w:val="009825F1"/>
    <w:rsid w:val="00982F6E"/>
    <w:rsid w:val="009838AD"/>
    <w:rsid w:val="00984987"/>
    <w:rsid w:val="00984D31"/>
    <w:rsid w:val="009852C8"/>
    <w:rsid w:val="00985A1F"/>
    <w:rsid w:val="009861F0"/>
    <w:rsid w:val="00986446"/>
    <w:rsid w:val="00986DE2"/>
    <w:rsid w:val="009875E6"/>
    <w:rsid w:val="0099035F"/>
    <w:rsid w:val="009905A2"/>
    <w:rsid w:val="0099090D"/>
    <w:rsid w:val="0099090E"/>
    <w:rsid w:val="0099154A"/>
    <w:rsid w:val="0099194A"/>
    <w:rsid w:val="00991C61"/>
    <w:rsid w:val="00991F5D"/>
    <w:rsid w:val="00991FAC"/>
    <w:rsid w:val="00992102"/>
    <w:rsid w:val="0099214D"/>
    <w:rsid w:val="0099413A"/>
    <w:rsid w:val="00994415"/>
    <w:rsid w:val="009948AE"/>
    <w:rsid w:val="00994F5A"/>
    <w:rsid w:val="0099529C"/>
    <w:rsid w:val="0099536E"/>
    <w:rsid w:val="009953A7"/>
    <w:rsid w:val="00995E84"/>
    <w:rsid w:val="00995EA0"/>
    <w:rsid w:val="00995F3E"/>
    <w:rsid w:val="009960EA"/>
    <w:rsid w:val="00996889"/>
    <w:rsid w:val="00996AD5"/>
    <w:rsid w:val="0099779F"/>
    <w:rsid w:val="00997CF9"/>
    <w:rsid w:val="009A01C5"/>
    <w:rsid w:val="009A0C86"/>
    <w:rsid w:val="009A0E0C"/>
    <w:rsid w:val="009A0F83"/>
    <w:rsid w:val="009A1655"/>
    <w:rsid w:val="009A20A1"/>
    <w:rsid w:val="009A31A4"/>
    <w:rsid w:val="009A473F"/>
    <w:rsid w:val="009A4782"/>
    <w:rsid w:val="009A4E00"/>
    <w:rsid w:val="009A5F9F"/>
    <w:rsid w:val="009A603E"/>
    <w:rsid w:val="009A6A0D"/>
    <w:rsid w:val="009A716F"/>
    <w:rsid w:val="009A7418"/>
    <w:rsid w:val="009A7EA9"/>
    <w:rsid w:val="009B055D"/>
    <w:rsid w:val="009B0F3E"/>
    <w:rsid w:val="009B1632"/>
    <w:rsid w:val="009B1AF2"/>
    <w:rsid w:val="009B1D37"/>
    <w:rsid w:val="009B22A9"/>
    <w:rsid w:val="009B28BB"/>
    <w:rsid w:val="009B4163"/>
    <w:rsid w:val="009B5468"/>
    <w:rsid w:val="009B5B8B"/>
    <w:rsid w:val="009B6BA2"/>
    <w:rsid w:val="009B6BE2"/>
    <w:rsid w:val="009B7CA2"/>
    <w:rsid w:val="009C082E"/>
    <w:rsid w:val="009C0E72"/>
    <w:rsid w:val="009C1109"/>
    <w:rsid w:val="009C1210"/>
    <w:rsid w:val="009C226A"/>
    <w:rsid w:val="009C290E"/>
    <w:rsid w:val="009C2ACE"/>
    <w:rsid w:val="009C36F7"/>
    <w:rsid w:val="009C4457"/>
    <w:rsid w:val="009C48D2"/>
    <w:rsid w:val="009C49DB"/>
    <w:rsid w:val="009C4B5D"/>
    <w:rsid w:val="009C5765"/>
    <w:rsid w:val="009C57B2"/>
    <w:rsid w:val="009C64BA"/>
    <w:rsid w:val="009C6922"/>
    <w:rsid w:val="009C735A"/>
    <w:rsid w:val="009C73D3"/>
    <w:rsid w:val="009C7BBF"/>
    <w:rsid w:val="009C7BF1"/>
    <w:rsid w:val="009D0234"/>
    <w:rsid w:val="009D03BA"/>
    <w:rsid w:val="009D0B70"/>
    <w:rsid w:val="009D155F"/>
    <w:rsid w:val="009D1985"/>
    <w:rsid w:val="009D2706"/>
    <w:rsid w:val="009D282D"/>
    <w:rsid w:val="009D3837"/>
    <w:rsid w:val="009D3C18"/>
    <w:rsid w:val="009D3D8A"/>
    <w:rsid w:val="009D3E01"/>
    <w:rsid w:val="009D46E1"/>
    <w:rsid w:val="009D5B4E"/>
    <w:rsid w:val="009D5E8E"/>
    <w:rsid w:val="009D66DD"/>
    <w:rsid w:val="009D6AB9"/>
    <w:rsid w:val="009D6E91"/>
    <w:rsid w:val="009D70BE"/>
    <w:rsid w:val="009D71F4"/>
    <w:rsid w:val="009D7232"/>
    <w:rsid w:val="009D7405"/>
    <w:rsid w:val="009D7CEB"/>
    <w:rsid w:val="009E06DB"/>
    <w:rsid w:val="009E11BC"/>
    <w:rsid w:val="009E1679"/>
    <w:rsid w:val="009E22B3"/>
    <w:rsid w:val="009E2ED7"/>
    <w:rsid w:val="009E3AE2"/>
    <w:rsid w:val="009E3CE5"/>
    <w:rsid w:val="009E3D09"/>
    <w:rsid w:val="009E44AF"/>
    <w:rsid w:val="009E4C35"/>
    <w:rsid w:val="009E5107"/>
    <w:rsid w:val="009E6CB5"/>
    <w:rsid w:val="009E6D27"/>
    <w:rsid w:val="009E70C3"/>
    <w:rsid w:val="009E7344"/>
    <w:rsid w:val="009E7AAD"/>
    <w:rsid w:val="009E7F72"/>
    <w:rsid w:val="009F0019"/>
    <w:rsid w:val="009F03A2"/>
    <w:rsid w:val="009F0880"/>
    <w:rsid w:val="009F0911"/>
    <w:rsid w:val="009F0DE3"/>
    <w:rsid w:val="009F17C8"/>
    <w:rsid w:val="009F1BB3"/>
    <w:rsid w:val="009F265B"/>
    <w:rsid w:val="009F2A07"/>
    <w:rsid w:val="009F2AD5"/>
    <w:rsid w:val="009F2C4E"/>
    <w:rsid w:val="009F33D0"/>
    <w:rsid w:val="009F34A4"/>
    <w:rsid w:val="009F3C44"/>
    <w:rsid w:val="009F3F2C"/>
    <w:rsid w:val="009F411B"/>
    <w:rsid w:val="009F4734"/>
    <w:rsid w:val="009F4D76"/>
    <w:rsid w:val="009F517A"/>
    <w:rsid w:val="009F5C30"/>
    <w:rsid w:val="009F71E6"/>
    <w:rsid w:val="009F7B12"/>
    <w:rsid w:val="00A00593"/>
    <w:rsid w:val="00A00951"/>
    <w:rsid w:val="00A00A77"/>
    <w:rsid w:val="00A00C5C"/>
    <w:rsid w:val="00A00EE8"/>
    <w:rsid w:val="00A011B6"/>
    <w:rsid w:val="00A0140D"/>
    <w:rsid w:val="00A01424"/>
    <w:rsid w:val="00A0190C"/>
    <w:rsid w:val="00A01CB9"/>
    <w:rsid w:val="00A02572"/>
    <w:rsid w:val="00A028CA"/>
    <w:rsid w:val="00A02B8A"/>
    <w:rsid w:val="00A02D71"/>
    <w:rsid w:val="00A030B3"/>
    <w:rsid w:val="00A032F8"/>
    <w:rsid w:val="00A033F0"/>
    <w:rsid w:val="00A034C2"/>
    <w:rsid w:val="00A03A14"/>
    <w:rsid w:val="00A04D0C"/>
    <w:rsid w:val="00A04EF7"/>
    <w:rsid w:val="00A05005"/>
    <w:rsid w:val="00A05AF2"/>
    <w:rsid w:val="00A06FAF"/>
    <w:rsid w:val="00A06FDE"/>
    <w:rsid w:val="00A10036"/>
    <w:rsid w:val="00A10810"/>
    <w:rsid w:val="00A10963"/>
    <w:rsid w:val="00A109E2"/>
    <w:rsid w:val="00A10C28"/>
    <w:rsid w:val="00A11063"/>
    <w:rsid w:val="00A110E1"/>
    <w:rsid w:val="00A116C1"/>
    <w:rsid w:val="00A11988"/>
    <w:rsid w:val="00A11C67"/>
    <w:rsid w:val="00A12563"/>
    <w:rsid w:val="00A12AF1"/>
    <w:rsid w:val="00A12B74"/>
    <w:rsid w:val="00A12E7E"/>
    <w:rsid w:val="00A13294"/>
    <w:rsid w:val="00A135D0"/>
    <w:rsid w:val="00A13628"/>
    <w:rsid w:val="00A138A3"/>
    <w:rsid w:val="00A13E79"/>
    <w:rsid w:val="00A13EFA"/>
    <w:rsid w:val="00A13F8D"/>
    <w:rsid w:val="00A14847"/>
    <w:rsid w:val="00A14867"/>
    <w:rsid w:val="00A14C86"/>
    <w:rsid w:val="00A14DF3"/>
    <w:rsid w:val="00A15CCF"/>
    <w:rsid w:val="00A1684E"/>
    <w:rsid w:val="00A16B38"/>
    <w:rsid w:val="00A16D3D"/>
    <w:rsid w:val="00A16FF3"/>
    <w:rsid w:val="00A17AE7"/>
    <w:rsid w:val="00A17DE4"/>
    <w:rsid w:val="00A20226"/>
    <w:rsid w:val="00A2029C"/>
    <w:rsid w:val="00A20A70"/>
    <w:rsid w:val="00A20D37"/>
    <w:rsid w:val="00A21E3F"/>
    <w:rsid w:val="00A22675"/>
    <w:rsid w:val="00A229DB"/>
    <w:rsid w:val="00A22D84"/>
    <w:rsid w:val="00A22F02"/>
    <w:rsid w:val="00A23FDD"/>
    <w:rsid w:val="00A2446A"/>
    <w:rsid w:val="00A2451D"/>
    <w:rsid w:val="00A24A62"/>
    <w:rsid w:val="00A25479"/>
    <w:rsid w:val="00A25C40"/>
    <w:rsid w:val="00A26DA1"/>
    <w:rsid w:val="00A2717C"/>
    <w:rsid w:val="00A2754C"/>
    <w:rsid w:val="00A27C59"/>
    <w:rsid w:val="00A27CE9"/>
    <w:rsid w:val="00A27FAF"/>
    <w:rsid w:val="00A31B53"/>
    <w:rsid w:val="00A3228F"/>
    <w:rsid w:val="00A32880"/>
    <w:rsid w:val="00A32D83"/>
    <w:rsid w:val="00A32FB6"/>
    <w:rsid w:val="00A33249"/>
    <w:rsid w:val="00A336F0"/>
    <w:rsid w:val="00A33FD5"/>
    <w:rsid w:val="00A33FEC"/>
    <w:rsid w:val="00A340A1"/>
    <w:rsid w:val="00A344ED"/>
    <w:rsid w:val="00A34C18"/>
    <w:rsid w:val="00A3658A"/>
    <w:rsid w:val="00A36677"/>
    <w:rsid w:val="00A366A4"/>
    <w:rsid w:val="00A367B8"/>
    <w:rsid w:val="00A36A8A"/>
    <w:rsid w:val="00A37717"/>
    <w:rsid w:val="00A37813"/>
    <w:rsid w:val="00A40474"/>
    <w:rsid w:val="00A411BB"/>
    <w:rsid w:val="00A41B4F"/>
    <w:rsid w:val="00A41C18"/>
    <w:rsid w:val="00A4256D"/>
    <w:rsid w:val="00A42A07"/>
    <w:rsid w:val="00A42BB2"/>
    <w:rsid w:val="00A42CD2"/>
    <w:rsid w:val="00A42DEB"/>
    <w:rsid w:val="00A431BD"/>
    <w:rsid w:val="00A432F2"/>
    <w:rsid w:val="00A434C6"/>
    <w:rsid w:val="00A4358E"/>
    <w:rsid w:val="00A4372B"/>
    <w:rsid w:val="00A44207"/>
    <w:rsid w:val="00A4432C"/>
    <w:rsid w:val="00A443F6"/>
    <w:rsid w:val="00A44815"/>
    <w:rsid w:val="00A4516E"/>
    <w:rsid w:val="00A45776"/>
    <w:rsid w:val="00A459F1"/>
    <w:rsid w:val="00A45DB9"/>
    <w:rsid w:val="00A463A7"/>
    <w:rsid w:val="00A473BC"/>
    <w:rsid w:val="00A47738"/>
    <w:rsid w:val="00A47DA1"/>
    <w:rsid w:val="00A504E5"/>
    <w:rsid w:val="00A50604"/>
    <w:rsid w:val="00A5079A"/>
    <w:rsid w:val="00A515A5"/>
    <w:rsid w:val="00A518E1"/>
    <w:rsid w:val="00A51D17"/>
    <w:rsid w:val="00A51FA9"/>
    <w:rsid w:val="00A52827"/>
    <w:rsid w:val="00A530DA"/>
    <w:rsid w:val="00A535E0"/>
    <w:rsid w:val="00A538C9"/>
    <w:rsid w:val="00A54198"/>
    <w:rsid w:val="00A546DD"/>
    <w:rsid w:val="00A546FE"/>
    <w:rsid w:val="00A55066"/>
    <w:rsid w:val="00A55AA0"/>
    <w:rsid w:val="00A55B9F"/>
    <w:rsid w:val="00A5708A"/>
    <w:rsid w:val="00A579DF"/>
    <w:rsid w:val="00A57F79"/>
    <w:rsid w:val="00A57FFB"/>
    <w:rsid w:val="00A601DA"/>
    <w:rsid w:val="00A609DD"/>
    <w:rsid w:val="00A60ABB"/>
    <w:rsid w:val="00A60C09"/>
    <w:rsid w:val="00A61089"/>
    <w:rsid w:val="00A612FA"/>
    <w:rsid w:val="00A61577"/>
    <w:rsid w:val="00A617B4"/>
    <w:rsid w:val="00A623C2"/>
    <w:rsid w:val="00A62C74"/>
    <w:rsid w:val="00A638C2"/>
    <w:rsid w:val="00A6403A"/>
    <w:rsid w:val="00A6455D"/>
    <w:rsid w:val="00A650AB"/>
    <w:rsid w:val="00A6537B"/>
    <w:rsid w:val="00A65542"/>
    <w:rsid w:val="00A65C0B"/>
    <w:rsid w:val="00A65DE5"/>
    <w:rsid w:val="00A65F3E"/>
    <w:rsid w:val="00A66146"/>
    <w:rsid w:val="00A66C0F"/>
    <w:rsid w:val="00A66CA6"/>
    <w:rsid w:val="00A66E95"/>
    <w:rsid w:val="00A67DC5"/>
    <w:rsid w:val="00A708A6"/>
    <w:rsid w:val="00A70B39"/>
    <w:rsid w:val="00A70BD7"/>
    <w:rsid w:val="00A711DD"/>
    <w:rsid w:val="00A7152C"/>
    <w:rsid w:val="00A7215C"/>
    <w:rsid w:val="00A72A0C"/>
    <w:rsid w:val="00A72B57"/>
    <w:rsid w:val="00A72EC3"/>
    <w:rsid w:val="00A7354B"/>
    <w:rsid w:val="00A73939"/>
    <w:rsid w:val="00A74507"/>
    <w:rsid w:val="00A7646E"/>
    <w:rsid w:val="00A767CB"/>
    <w:rsid w:val="00A76A43"/>
    <w:rsid w:val="00A76D47"/>
    <w:rsid w:val="00A771C5"/>
    <w:rsid w:val="00A7724D"/>
    <w:rsid w:val="00A773CF"/>
    <w:rsid w:val="00A77E29"/>
    <w:rsid w:val="00A80A9C"/>
    <w:rsid w:val="00A80F8A"/>
    <w:rsid w:val="00A81A1B"/>
    <w:rsid w:val="00A81DE2"/>
    <w:rsid w:val="00A82932"/>
    <w:rsid w:val="00A82ACE"/>
    <w:rsid w:val="00A82EC6"/>
    <w:rsid w:val="00A831EC"/>
    <w:rsid w:val="00A83278"/>
    <w:rsid w:val="00A834DB"/>
    <w:rsid w:val="00A840F2"/>
    <w:rsid w:val="00A8422B"/>
    <w:rsid w:val="00A8464D"/>
    <w:rsid w:val="00A84BE9"/>
    <w:rsid w:val="00A84E78"/>
    <w:rsid w:val="00A855E2"/>
    <w:rsid w:val="00A8564B"/>
    <w:rsid w:val="00A85676"/>
    <w:rsid w:val="00A8574C"/>
    <w:rsid w:val="00A85CCF"/>
    <w:rsid w:val="00A86085"/>
    <w:rsid w:val="00A863A9"/>
    <w:rsid w:val="00A8689B"/>
    <w:rsid w:val="00A876D7"/>
    <w:rsid w:val="00A87E2E"/>
    <w:rsid w:val="00A90165"/>
    <w:rsid w:val="00A9046B"/>
    <w:rsid w:val="00A91C02"/>
    <w:rsid w:val="00A91C72"/>
    <w:rsid w:val="00A91D96"/>
    <w:rsid w:val="00A91F3E"/>
    <w:rsid w:val="00A93981"/>
    <w:rsid w:val="00A93BA1"/>
    <w:rsid w:val="00A93C50"/>
    <w:rsid w:val="00A93D80"/>
    <w:rsid w:val="00A94079"/>
    <w:rsid w:val="00A94657"/>
    <w:rsid w:val="00A94949"/>
    <w:rsid w:val="00A94C4D"/>
    <w:rsid w:val="00A9504A"/>
    <w:rsid w:val="00A9558A"/>
    <w:rsid w:val="00A95A15"/>
    <w:rsid w:val="00A95A4E"/>
    <w:rsid w:val="00A95AAB"/>
    <w:rsid w:val="00A966BF"/>
    <w:rsid w:val="00A966D1"/>
    <w:rsid w:val="00A96954"/>
    <w:rsid w:val="00A96F0C"/>
    <w:rsid w:val="00A971EB"/>
    <w:rsid w:val="00A9757B"/>
    <w:rsid w:val="00A97822"/>
    <w:rsid w:val="00A979AF"/>
    <w:rsid w:val="00A97C09"/>
    <w:rsid w:val="00A97E31"/>
    <w:rsid w:val="00AA081E"/>
    <w:rsid w:val="00AA1C2C"/>
    <w:rsid w:val="00AA1F3F"/>
    <w:rsid w:val="00AA2546"/>
    <w:rsid w:val="00AA2994"/>
    <w:rsid w:val="00AA2B9C"/>
    <w:rsid w:val="00AA307A"/>
    <w:rsid w:val="00AA3112"/>
    <w:rsid w:val="00AA33C2"/>
    <w:rsid w:val="00AA40C8"/>
    <w:rsid w:val="00AA435F"/>
    <w:rsid w:val="00AA4CA3"/>
    <w:rsid w:val="00AA51A3"/>
    <w:rsid w:val="00AA643E"/>
    <w:rsid w:val="00AA690E"/>
    <w:rsid w:val="00AA69AC"/>
    <w:rsid w:val="00AA6D82"/>
    <w:rsid w:val="00AA75D3"/>
    <w:rsid w:val="00AA7B3D"/>
    <w:rsid w:val="00AB02EF"/>
    <w:rsid w:val="00AB0342"/>
    <w:rsid w:val="00AB0494"/>
    <w:rsid w:val="00AB05A8"/>
    <w:rsid w:val="00AB0CB0"/>
    <w:rsid w:val="00AB0E22"/>
    <w:rsid w:val="00AB17BA"/>
    <w:rsid w:val="00AB1F85"/>
    <w:rsid w:val="00AB230D"/>
    <w:rsid w:val="00AB278B"/>
    <w:rsid w:val="00AB36F0"/>
    <w:rsid w:val="00AB3D31"/>
    <w:rsid w:val="00AB4554"/>
    <w:rsid w:val="00AB45E5"/>
    <w:rsid w:val="00AB49D2"/>
    <w:rsid w:val="00AB503C"/>
    <w:rsid w:val="00AB5171"/>
    <w:rsid w:val="00AB538E"/>
    <w:rsid w:val="00AB5475"/>
    <w:rsid w:val="00AB5775"/>
    <w:rsid w:val="00AB5C59"/>
    <w:rsid w:val="00AB5D62"/>
    <w:rsid w:val="00AB6661"/>
    <w:rsid w:val="00AB6B86"/>
    <w:rsid w:val="00AB6BE5"/>
    <w:rsid w:val="00AB70B9"/>
    <w:rsid w:val="00AB7FAD"/>
    <w:rsid w:val="00AC07FB"/>
    <w:rsid w:val="00AC0864"/>
    <w:rsid w:val="00AC0C79"/>
    <w:rsid w:val="00AC1028"/>
    <w:rsid w:val="00AC2267"/>
    <w:rsid w:val="00AC2A27"/>
    <w:rsid w:val="00AC2CDC"/>
    <w:rsid w:val="00AC2DE6"/>
    <w:rsid w:val="00AC2F43"/>
    <w:rsid w:val="00AC312B"/>
    <w:rsid w:val="00AC343E"/>
    <w:rsid w:val="00AC398C"/>
    <w:rsid w:val="00AC3F86"/>
    <w:rsid w:val="00AC5CA1"/>
    <w:rsid w:val="00AC642A"/>
    <w:rsid w:val="00AC6538"/>
    <w:rsid w:val="00AC6A9D"/>
    <w:rsid w:val="00AC7032"/>
    <w:rsid w:val="00AC7B1B"/>
    <w:rsid w:val="00AC7C88"/>
    <w:rsid w:val="00AC7DA6"/>
    <w:rsid w:val="00AD00A5"/>
    <w:rsid w:val="00AD0212"/>
    <w:rsid w:val="00AD0647"/>
    <w:rsid w:val="00AD09A2"/>
    <w:rsid w:val="00AD0AEF"/>
    <w:rsid w:val="00AD0ED9"/>
    <w:rsid w:val="00AD0F88"/>
    <w:rsid w:val="00AD1005"/>
    <w:rsid w:val="00AD1456"/>
    <w:rsid w:val="00AD1B17"/>
    <w:rsid w:val="00AD1F06"/>
    <w:rsid w:val="00AD2250"/>
    <w:rsid w:val="00AD2560"/>
    <w:rsid w:val="00AD30EB"/>
    <w:rsid w:val="00AD35A8"/>
    <w:rsid w:val="00AD3AEE"/>
    <w:rsid w:val="00AD466C"/>
    <w:rsid w:val="00AD4C7D"/>
    <w:rsid w:val="00AD597B"/>
    <w:rsid w:val="00AD5A34"/>
    <w:rsid w:val="00AD5D46"/>
    <w:rsid w:val="00AD68C4"/>
    <w:rsid w:val="00AD6C39"/>
    <w:rsid w:val="00AD6DC0"/>
    <w:rsid w:val="00AD6E74"/>
    <w:rsid w:val="00AD6EE6"/>
    <w:rsid w:val="00AD78CF"/>
    <w:rsid w:val="00AD7A89"/>
    <w:rsid w:val="00AE0B0D"/>
    <w:rsid w:val="00AE0B7F"/>
    <w:rsid w:val="00AE1801"/>
    <w:rsid w:val="00AE1D11"/>
    <w:rsid w:val="00AE224E"/>
    <w:rsid w:val="00AE2355"/>
    <w:rsid w:val="00AE2674"/>
    <w:rsid w:val="00AE2CD9"/>
    <w:rsid w:val="00AE2FF9"/>
    <w:rsid w:val="00AE3C83"/>
    <w:rsid w:val="00AE3CE4"/>
    <w:rsid w:val="00AE4B63"/>
    <w:rsid w:val="00AE5517"/>
    <w:rsid w:val="00AE5731"/>
    <w:rsid w:val="00AE644F"/>
    <w:rsid w:val="00AE67C5"/>
    <w:rsid w:val="00AE721E"/>
    <w:rsid w:val="00AE7FFB"/>
    <w:rsid w:val="00AF02AA"/>
    <w:rsid w:val="00AF0EA2"/>
    <w:rsid w:val="00AF12B3"/>
    <w:rsid w:val="00AF150C"/>
    <w:rsid w:val="00AF2C6F"/>
    <w:rsid w:val="00AF2EB8"/>
    <w:rsid w:val="00AF30F1"/>
    <w:rsid w:val="00AF3183"/>
    <w:rsid w:val="00AF3258"/>
    <w:rsid w:val="00AF341A"/>
    <w:rsid w:val="00AF3669"/>
    <w:rsid w:val="00AF3F22"/>
    <w:rsid w:val="00AF49C1"/>
    <w:rsid w:val="00AF5797"/>
    <w:rsid w:val="00AF5F9C"/>
    <w:rsid w:val="00AF679F"/>
    <w:rsid w:val="00AF693A"/>
    <w:rsid w:val="00AF7B59"/>
    <w:rsid w:val="00AF7B8E"/>
    <w:rsid w:val="00B00880"/>
    <w:rsid w:val="00B01414"/>
    <w:rsid w:val="00B01F68"/>
    <w:rsid w:val="00B02233"/>
    <w:rsid w:val="00B02324"/>
    <w:rsid w:val="00B02881"/>
    <w:rsid w:val="00B028D6"/>
    <w:rsid w:val="00B0414D"/>
    <w:rsid w:val="00B046FB"/>
    <w:rsid w:val="00B04736"/>
    <w:rsid w:val="00B04B7E"/>
    <w:rsid w:val="00B04D27"/>
    <w:rsid w:val="00B05256"/>
    <w:rsid w:val="00B057C0"/>
    <w:rsid w:val="00B078AC"/>
    <w:rsid w:val="00B07E15"/>
    <w:rsid w:val="00B10193"/>
    <w:rsid w:val="00B10BA7"/>
    <w:rsid w:val="00B10CB5"/>
    <w:rsid w:val="00B115A3"/>
    <w:rsid w:val="00B118F6"/>
    <w:rsid w:val="00B11B5D"/>
    <w:rsid w:val="00B126F3"/>
    <w:rsid w:val="00B12A3B"/>
    <w:rsid w:val="00B1319A"/>
    <w:rsid w:val="00B13568"/>
    <w:rsid w:val="00B139BA"/>
    <w:rsid w:val="00B15288"/>
    <w:rsid w:val="00B1558C"/>
    <w:rsid w:val="00B15C97"/>
    <w:rsid w:val="00B163C2"/>
    <w:rsid w:val="00B16825"/>
    <w:rsid w:val="00B170F2"/>
    <w:rsid w:val="00B17563"/>
    <w:rsid w:val="00B17E4E"/>
    <w:rsid w:val="00B203AC"/>
    <w:rsid w:val="00B210E1"/>
    <w:rsid w:val="00B211C4"/>
    <w:rsid w:val="00B2169F"/>
    <w:rsid w:val="00B21E87"/>
    <w:rsid w:val="00B22037"/>
    <w:rsid w:val="00B22205"/>
    <w:rsid w:val="00B2223C"/>
    <w:rsid w:val="00B226E6"/>
    <w:rsid w:val="00B226EC"/>
    <w:rsid w:val="00B227A9"/>
    <w:rsid w:val="00B23350"/>
    <w:rsid w:val="00B2386B"/>
    <w:rsid w:val="00B24985"/>
    <w:rsid w:val="00B24AFD"/>
    <w:rsid w:val="00B24B95"/>
    <w:rsid w:val="00B251E0"/>
    <w:rsid w:val="00B259D9"/>
    <w:rsid w:val="00B25C79"/>
    <w:rsid w:val="00B26CC4"/>
    <w:rsid w:val="00B26CEF"/>
    <w:rsid w:val="00B27229"/>
    <w:rsid w:val="00B2799C"/>
    <w:rsid w:val="00B27AA3"/>
    <w:rsid w:val="00B27C91"/>
    <w:rsid w:val="00B27E5A"/>
    <w:rsid w:val="00B3021C"/>
    <w:rsid w:val="00B30771"/>
    <w:rsid w:val="00B313F5"/>
    <w:rsid w:val="00B31A88"/>
    <w:rsid w:val="00B32792"/>
    <w:rsid w:val="00B333F7"/>
    <w:rsid w:val="00B33916"/>
    <w:rsid w:val="00B33DD9"/>
    <w:rsid w:val="00B33F2A"/>
    <w:rsid w:val="00B3401C"/>
    <w:rsid w:val="00B340E1"/>
    <w:rsid w:val="00B34D60"/>
    <w:rsid w:val="00B34EE7"/>
    <w:rsid w:val="00B354C7"/>
    <w:rsid w:val="00B35A2E"/>
    <w:rsid w:val="00B35BC5"/>
    <w:rsid w:val="00B35D85"/>
    <w:rsid w:val="00B36114"/>
    <w:rsid w:val="00B36DDE"/>
    <w:rsid w:val="00B36F36"/>
    <w:rsid w:val="00B37D2D"/>
    <w:rsid w:val="00B403E1"/>
    <w:rsid w:val="00B40A89"/>
    <w:rsid w:val="00B40B0A"/>
    <w:rsid w:val="00B40BF1"/>
    <w:rsid w:val="00B411D3"/>
    <w:rsid w:val="00B41D9E"/>
    <w:rsid w:val="00B42A15"/>
    <w:rsid w:val="00B432CC"/>
    <w:rsid w:val="00B43782"/>
    <w:rsid w:val="00B437A9"/>
    <w:rsid w:val="00B43930"/>
    <w:rsid w:val="00B445CC"/>
    <w:rsid w:val="00B44714"/>
    <w:rsid w:val="00B45714"/>
    <w:rsid w:val="00B458AB"/>
    <w:rsid w:val="00B466DB"/>
    <w:rsid w:val="00B46BA6"/>
    <w:rsid w:val="00B5092D"/>
    <w:rsid w:val="00B50976"/>
    <w:rsid w:val="00B5104F"/>
    <w:rsid w:val="00B5156D"/>
    <w:rsid w:val="00B5163C"/>
    <w:rsid w:val="00B51754"/>
    <w:rsid w:val="00B51940"/>
    <w:rsid w:val="00B51DDA"/>
    <w:rsid w:val="00B51FC8"/>
    <w:rsid w:val="00B522CF"/>
    <w:rsid w:val="00B52361"/>
    <w:rsid w:val="00B52730"/>
    <w:rsid w:val="00B5469B"/>
    <w:rsid w:val="00B54F98"/>
    <w:rsid w:val="00B555DE"/>
    <w:rsid w:val="00B557F4"/>
    <w:rsid w:val="00B561ED"/>
    <w:rsid w:val="00B5633E"/>
    <w:rsid w:val="00B5668E"/>
    <w:rsid w:val="00B568FB"/>
    <w:rsid w:val="00B56A23"/>
    <w:rsid w:val="00B56B6B"/>
    <w:rsid w:val="00B56E94"/>
    <w:rsid w:val="00B57108"/>
    <w:rsid w:val="00B5734C"/>
    <w:rsid w:val="00B5767C"/>
    <w:rsid w:val="00B5777A"/>
    <w:rsid w:val="00B578BF"/>
    <w:rsid w:val="00B57D60"/>
    <w:rsid w:val="00B608FF"/>
    <w:rsid w:val="00B61D63"/>
    <w:rsid w:val="00B61DD6"/>
    <w:rsid w:val="00B61FB4"/>
    <w:rsid w:val="00B62446"/>
    <w:rsid w:val="00B63B7D"/>
    <w:rsid w:val="00B63FFA"/>
    <w:rsid w:val="00B64298"/>
    <w:rsid w:val="00B6555F"/>
    <w:rsid w:val="00B65E1D"/>
    <w:rsid w:val="00B665B1"/>
    <w:rsid w:val="00B667C7"/>
    <w:rsid w:val="00B66904"/>
    <w:rsid w:val="00B66AE8"/>
    <w:rsid w:val="00B66BC7"/>
    <w:rsid w:val="00B67259"/>
    <w:rsid w:val="00B674C6"/>
    <w:rsid w:val="00B67843"/>
    <w:rsid w:val="00B67A61"/>
    <w:rsid w:val="00B67AA9"/>
    <w:rsid w:val="00B67DC1"/>
    <w:rsid w:val="00B7072F"/>
    <w:rsid w:val="00B7094E"/>
    <w:rsid w:val="00B70CE5"/>
    <w:rsid w:val="00B70F1A"/>
    <w:rsid w:val="00B71147"/>
    <w:rsid w:val="00B7126F"/>
    <w:rsid w:val="00B717A3"/>
    <w:rsid w:val="00B71DA6"/>
    <w:rsid w:val="00B7218C"/>
    <w:rsid w:val="00B721DF"/>
    <w:rsid w:val="00B72559"/>
    <w:rsid w:val="00B727AE"/>
    <w:rsid w:val="00B727D4"/>
    <w:rsid w:val="00B72E55"/>
    <w:rsid w:val="00B73002"/>
    <w:rsid w:val="00B731B6"/>
    <w:rsid w:val="00B73A85"/>
    <w:rsid w:val="00B73DDA"/>
    <w:rsid w:val="00B7449A"/>
    <w:rsid w:val="00B7476B"/>
    <w:rsid w:val="00B74895"/>
    <w:rsid w:val="00B748BD"/>
    <w:rsid w:val="00B74ACF"/>
    <w:rsid w:val="00B74F95"/>
    <w:rsid w:val="00B752B5"/>
    <w:rsid w:val="00B75F81"/>
    <w:rsid w:val="00B76775"/>
    <w:rsid w:val="00B76935"/>
    <w:rsid w:val="00B76A39"/>
    <w:rsid w:val="00B7724C"/>
    <w:rsid w:val="00B77328"/>
    <w:rsid w:val="00B7752A"/>
    <w:rsid w:val="00B77C29"/>
    <w:rsid w:val="00B77EBF"/>
    <w:rsid w:val="00B80908"/>
    <w:rsid w:val="00B80AEC"/>
    <w:rsid w:val="00B80DE8"/>
    <w:rsid w:val="00B8128A"/>
    <w:rsid w:val="00B81A6F"/>
    <w:rsid w:val="00B82EE7"/>
    <w:rsid w:val="00B82F46"/>
    <w:rsid w:val="00B832C7"/>
    <w:rsid w:val="00B83A7B"/>
    <w:rsid w:val="00B83FB3"/>
    <w:rsid w:val="00B84336"/>
    <w:rsid w:val="00B84F34"/>
    <w:rsid w:val="00B85AD5"/>
    <w:rsid w:val="00B85B0C"/>
    <w:rsid w:val="00B85BAE"/>
    <w:rsid w:val="00B85DBE"/>
    <w:rsid w:val="00B86173"/>
    <w:rsid w:val="00B86413"/>
    <w:rsid w:val="00B86A1E"/>
    <w:rsid w:val="00B8733F"/>
    <w:rsid w:val="00B8751E"/>
    <w:rsid w:val="00B87D20"/>
    <w:rsid w:val="00B916C7"/>
    <w:rsid w:val="00B920AD"/>
    <w:rsid w:val="00B92215"/>
    <w:rsid w:val="00B9223F"/>
    <w:rsid w:val="00B9258C"/>
    <w:rsid w:val="00B927FE"/>
    <w:rsid w:val="00B92917"/>
    <w:rsid w:val="00B934BE"/>
    <w:rsid w:val="00B93782"/>
    <w:rsid w:val="00B9508E"/>
    <w:rsid w:val="00B95FCF"/>
    <w:rsid w:val="00B96641"/>
    <w:rsid w:val="00B968C6"/>
    <w:rsid w:val="00B968E4"/>
    <w:rsid w:val="00B970A9"/>
    <w:rsid w:val="00B9791F"/>
    <w:rsid w:val="00B97E33"/>
    <w:rsid w:val="00B97FA9"/>
    <w:rsid w:val="00BA0463"/>
    <w:rsid w:val="00BA0538"/>
    <w:rsid w:val="00BA0BDB"/>
    <w:rsid w:val="00BA1597"/>
    <w:rsid w:val="00BA1A2E"/>
    <w:rsid w:val="00BA1CEA"/>
    <w:rsid w:val="00BA2561"/>
    <w:rsid w:val="00BA2C15"/>
    <w:rsid w:val="00BA3034"/>
    <w:rsid w:val="00BA319C"/>
    <w:rsid w:val="00BA33CF"/>
    <w:rsid w:val="00BA33DC"/>
    <w:rsid w:val="00BA39BE"/>
    <w:rsid w:val="00BA3DF9"/>
    <w:rsid w:val="00BA3F7E"/>
    <w:rsid w:val="00BA3FFF"/>
    <w:rsid w:val="00BA4468"/>
    <w:rsid w:val="00BA4CFF"/>
    <w:rsid w:val="00BA5177"/>
    <w:rsid w:val="00BA537E"/>
    <w:rsid w:val="00BA5699"/>
    <w:rsid w:val="00BA5A0B"/>
    <w:rsid w:val="00BA5B3B"/>
    <w:rsid w:val="00BA5E20"/>
    <w:rsid w:val="00BA6187"/>
    <w:rsid w:val="00BA633D"/>
    <w:rsid w:val="00BA63AA"/>
    <w:rsid w:val="00BA6F95"/>
    <w:rsid w:val="00BA6FC5"/>
    <w:rsid w:val="00BA7A99"/>
    <w:rsid w:val="00BB0783"/>
    <w:rsid w:val="00BB0C9C"/>
    <w:rsid w:val="00BB1574"/>
    <w:rsid w:val="00BB16ED"/>
    <w:rsid w:val="00BB19B2"/>
    <w:rsid w:val="00BB19C5"/>
    <w:rsid w:val="00BB1A1F"/>
    <w:rsid w:val="00BB1F4D"/>
    <w:rsid w:val="00BB23F5"/>
    <w:rsid w:val="00BB2DB9"/>
    <w:rsid w:val="00BB365B"/>
    <w:rsid w:val="00BB39A2"/>
    <w:rsid w:val="00BB423D"/>
    <w:rsid w:val="00BB48E0"/>
    <w:rsid w:val="00BB5000"/>
    <w:rsid w:val="00BB538F"/>
    <w:rsid w:val="00BB5717"/>
    <w:rsid w:val="00BB578E"/>
    <w:rsid w:val="00BB61B7"/>
    <w:rsid w:val="00BB645E"/>
    <w:rsid w:val="00BB7117"/>
    <w:rsid w:val="00BB7DE6"/>
    <w:rsid w:val="00BC020A"/>
    <w:rsid w:val="00BC052A"/>
    <w:rsid w:val="00BC0729"/>
    <w:rsid w:val="00BC08B7"/>
    <w:rsid w:val="00BC19CE"/>
    <w:rsid w:val="00BC230C"/>
    <w:rsid w:val="00BC2351"/>
    <w:rsid w:val="00BC2619"/>
    <w:rsid w:val="00BC3FB6"/>
    <w:rsid w:val="00BC4659"/>
    <w:rsid w:val="00BC4684"/>
    <w:rsid w:val="00BC4D31"/>
    <w:rsid w:val="00BC4DD4"/>
    <w:rsid w:val="00BC4E9F"/>
    <w:rsid w:val="00BC5137"/>
    <w:rsid w:val="00BC58A7"/>
    <w:rsid w:val="00BC6054"/>
    <w:rsid w:val="00BC634E"/>
    <w:rsid w:val="00BC6BC0"/>
    <w:rsid w:val="00BC6DEB"/>
    <w:rsid w:val="00BC6E93"/>
    <w:rsid w:val="00BC7103"/>
    <w:rsid w:val="00BC760A"/>
    <w:rsid w:val="00BD07C2"/>
    <w:rsid w:val="00BD1064"/>
    <w:rsid w:val="00BD1722"/>
    <w:rsid w:val="00BD18B5"/>
    <w:rsid w:val="00BD1A67"/>
    <w:rsid w:val="00BD1B74"/>
    <w:rsid w:val="00BD1BAA"/>
    <w:rsid w:val="00BD3768"/>
    <w:rsid w:val="00BD3855"/>
    <w:rsid w:val="00BD39AD"/>
    <w:rsid w:val="00BD443E"/>
    <w:rsid w:val="00BD4E28"/>
    <w:rsid w:val="00BD534D"/>
    <w:rsid w:val="00BD55E8"/>
    <w:rsid w:val="00BD6130"/>
    <w:rsid w:val="00BD620C"/>
    <w:rsid w:val="00BD6418"/>
    <w:rsid w:val="00BD6B3F"/>
    <w:rsid w:val="00BD6C24"/>
    <w:rsid w:val="00BD700C"/>
    <w:rsid w:val="00BD71AD"/>
    <w:rsid w:val="00BD7521"/>
    <w:rsid w:val="00BD79D3"/>
    <w:rsid w:val="00BD7BDD"/>
    <w:rsid w:val="00BE0173"/>
    <w:rsid w:val="00BE02EE"/>
    <w:rsid w:val="00BE0AF0"/>
    <w:rsid w:val="00BE14ED"/>
    <w:rsid w:val="00BE1AEC"/>
    <w:rsid w:val="00BE1DB3"/>
    <w:rsid w:val="00BE2529"/>
    <w:rsid w:val="00BE3262"/>
    <w:rsid w:val="00BE353A"/>
    <w:rsid w:val="00BE3851"/>
    <w:rsid w:val="00BE4471"/>
    <w:rsid w:val="00BE4A6E"/>
    <w:rsid w:val="00BE4B08"/>
    <w:rsid w:val="00BE5518"/>
    <w:rsid w:val="00BE5879"/>
    <w:rsid w:val="00BE5B6F"/>
    <w:rsid w:val="00BE5BC3"/>
    <w:rsid w:val="00BE6ECA"/>
    <w:rsid w:val="00BE7BAC"/>
    <w:rsid w:val="00BF0B35"/>
    <w:rsid w:val="00BF1835"/>
    <w:rsid w:val="00BF1D16"/>
    <w:rsid w:val="00BF20C1"/>
    <w:rsid w:val="00BF2547"/>
    <w:rsid w:val="00BF2E6F"/>
    <w:rsid w:val="00BF327B"/>
    <w:rsid w:val="00BF4398"/>
    <w:rsid w:val="00BF4E26"/>
    <w:rsid w:val="00BF52CD"/>
    <w:rsid w:val="00BF5CC8"/>
    <w:rsid w:val="00BF5E5B"/>
    <w:rsid w:val="00BF5FFD"/>
    <w:rsid w:val="00BF6DB5"/>
    <w:rsid w:val="00BF745A"/>
    <w:rsid w:val="00C004BE"/>
    <w:rsid w:val="00C00EE5"/>
    <w:rsid w:val="00C01282"/>
    <w:rsid w:val="00C01D8F"/>
    <w:rsid w:val="00C02E92"/>
    <w:rsid w:val="00C02FEA"/>
    <w:rsid w:val="00C03100"/>
    <w:rsid w:val="00C0334D"/>
    <w:rsid w:val="00C036F9"/>
    <w:rsid w:val="00C03DD1"/>
    <w:rsid w:val="00C0430E"/>
    <w:rsid w:val="00C047FC"/>
    <w:rsid w:val="00C04E8C"/>
    <w:rsid w:val="00C05591"/>
    <w:rsid w:val="00C05D57"/>
    <w:rsid w:val="00C05FD7"/>
    <w:rsid w:val="00C061B2"/>
    <w:rsid w:val="00C06FA1"/>
    <w:rsid w:val="00C07A97"/>
    <w:rsid w:val="00C11BBA"/>
    <w:rsid w:val="00C11EF8"/>
    <w:rsid w:val="00C12005"/>
    <w:rsid w:val="00C12F19"/>
    <w:rsid w:val="00C13197"/>
    <w:rsid w:val="00C1358D"/>
    <w:rsid w:val="00C136ED"/>
    <w:rsid w:val="00C13B56"/>
    <w:rsid w:val="00C13DFA"/>
    <w:rsid w:val="00C13E49"/>
    <w:rsid w:val="00C1453B"/>
    <w:rsid w:val="00C150A8"/>
    <w:rsid w:val="00C156A5"/>
    <w:rsid w:val="00C15F57"/>
    <w:rsid w:val="00C1684A"/>
    <w:rsid w:val="00C16AB2"/>
    <w:rsid w:val="00C16B09"/>
    <w:rsid w:val="00C16E18"/>
    <w:rsid w:val="00C17066"/>
    <w:rsid w:val="00C17527"/>
    <w:rsid w:val="00C175A8"/>
    <w:rsid w:val="00C200DE"/>
    <w:rsid w:val="00C20295"/>
    <w:rsid w:val="00C207B0"/>
    <w:rsid w:val="00C20C52"/>
    <w:rsid w:val="00C212AB"/>
    <w:rsid w:val="00C21D82"/>
    <w:rsid w:val="00C22123"/>
    <w:rsid w:val="00C22173"/>
    <w:rsid w:val="00C2261B"/>
    <w:rsid w:val="00C226C0"/>
    <w:rsid w:val="00C22970"/>
    <w:rsid w:val="00C22B0F"/>
    <w:rsid w:val="00C22DD6"/>
    <w:rsid w:val="00C22FF8"/>
    <w:rsid w:val="00C23D30"/>
    <w:rsid w:val="00C23EB5"/>
    <w:rsid w:val="00C2485D"/>
    <w:rsid w:val="00C257D7"/>
    <w:rsid w:val="00C25AE5"/>
    <w:rsid w:val="00C262D1"/>
    <w:rsid w:val="00C263A8"/>
    <w:rsid w:val="00C2643B"/>
    <w:rsid w:val="00C267A1"/>
    <w:rsid w:val="00C273AA"/>
    <w:rsid w:val="00C2756C"/>
    <w:rsid w:val="00C275B4"/>
    <w:rsid w:val="00C277AF"/>
    <w:rsid w:val="00C27953"/>
    <w:rsid w:val="00C27AC5"/>
    <w:rsid w:val="00C27C51"/>
    <w:rsid w:val="00C27E6A"/>
    <w:rsid w:val="00C27F44"/>
    <w:rsid w:val="00C303D3"/>
    <w:rsid w:val="00C30438"/>
    <w:rsid w:val="00C30515"/>
    <w:rsid w:val="00C30748"/>
    <w:rsid w:val="00C307E7"/>
    <w:rsid w:val="00C30C61"/>
    <w:rsid w:val="00C3160C"/>
    <w:rsid w:val="00C31D65"/>
    <w:rsid w:val="00C31E4D"/>
    <w:rsid w:val="00C32DEC"/>
    <w:rsid w:val="00C33475"/>
    <w:rsid w:val="00C342CC"/>
    <w:rsid w:val="00C34B0A"/>
    <w:rsid w:val="00C34F7E"/>
    <w:rsid w:val="00C352D1"/>
    <w:rsid w:val="00C3632B"/>
    <w:rsid w:val="00C363F1"/>
    <w:rsid w:val="00C364AA"/>
    <w:rsid w:val="00C37B21"/>
    <w:rsid w:val="00C402F3"/>
    <w:rsid w:val="00C40503"/>
    <w:rsid w:val="00C4130D"/>
    <w:rsid w:val="00C41416"/>
    <w:rsid w:val="00C41820"/>
    <w:rsid w:val="00C41A98"/>
    <w:rsid w:val="00C41C9C"/>
    <w:rsid w:val="00C421D1"/>
    <w:rsid w:val="00C436B8"/>
    <w:rsid w:val="00C43DF2"/>
    <w:rsid w:val="00C43F8C"/>
    <w:rsid w:val="00C44DEC"/>
    <w:rsid w:val="00C4551B"/>
    <w:rsid w:val="00C4594D"/>
    <w:rsid w:val="00C45A2A"/>
    <w:rsid w:val="00C45ABA"/>
    <w:rsid w:val="00C46594"/>
    <w:rsid w:val="00C46C7D"/>
    <w:rsid w:val="00C478A1"/>
    <w:rsid w:val="00C47969"/>
    <w:rsid w:val="00C479AE"/>
    <w:rsid w:val="00C47F2A"/>
    <w:rsid w:val="00C50F2D"/>
    <w:rsid w:val="00C51628"/>
    <w:rsid w:val="00C519F5"/>
    <w:rsid w:val="00C51B62"/>
    <w:rsid w:val="00C52E1A"/>
    <w:rsid w:val="00C53A3E"/>
    <w:rsid w:val="00C54081"/>
    <w:rsid w:val="00C546AB"/>
    <w:rsid w:val="00C5495A"/>
    <w:rsid w:val="00C5536D"/>
    <w:rsid w:val="00C55662"/>
    <w:rsid w:val="00C556C3"/>
    <w:rsid w:val="00C55B35"/>
    <w:rsid w:val="00C55F88"/>
    <w:rsid w:val="00C562E5"/>
    <w:rsid w:val="00C56FAC"/>
    <w:rsid w:val="00C577EE"/>
    <w:rsid w:val="00C57B39"/>
    <w:rsid w:val="00C57E47"/>
    <w:rsid w:val="00C600D3"/>
    <w:rsid w:val="00C61334"/>
    <w:rsid w:val="00C61BE0"/>
    <w:rsid w:val="00C62103"/>
    <w:rsid w:val="00C62796"/>
    <w:rsid w:val="00C63302"/>
    <w:rsid w:val="00C63556"/>
    <w:rsid w:val="00C63A27"/>
    <w:rsid w:val="00C63BD1"/>
    <w:rsid w:val="00C63E25"/>
    <w:rsid w:val="00C64217"/>
    <w:rsid w:val="00C64ABF"/>
    <w:rsid w:val="00C65D28"/>
    <w:rsid w:val="00C65DF1"/>
    <w:rsid w:val="00C66586"/>
    <w:rsid w:val="00C67093"/>
    <w:rsid w:val="00C6712C"/>
    <w:rsid w:val="00C67582"/>
    <w:rsid w:val="00C67963"/>
    <w:rsid w:val="00C67B27"/>
    <w:rsid w:val="00C67D59"/>
    <w:rsid w:val="00C70E11"/>
    <w:rsid w:val="00C70E47"/>
    <w:rsid w:val="00C710E3"/>
    <w:rsid w:val="00C71A68"/>
    <w:rsid w:val="00C734D8"/>
    <w:rsid w:val="00C73D3A"/>
    <w:rsid w:val="00C73F23"/>
    <w:rsid w:val="00C74734"/>
    <w:rsid w:val="00C7558D"/>
    <w:rsid w:val="00C75C33"/>
    <w:rsid w:val="00C75F77"/>
    <w:rsid w:val="00C76129"/>
    <w:rsid w:val="00C763EB"/>
    <w:rsid w:val="00C766E1"/>
    <w:rsid w:val="00C76AF1"/>
    <w:rsid w:val="00C76FEB"/>
    <w:rsid w:val="00C77362"/>
    <w:rsid w:val="00C7737F"/>
    <w:rsid w:val="00C7777B"/>
    <w:rsid w:val="00C77A35"/>
    <w:rsid w:val="00C77F1B"/>
    <w:rsid w:val="00C815FE"/>
    <w:rsid w:val="00C81B50"/>
    <w:rsid w:val="00C81F33"/>
    <w:rsid w:val="00C823FC"/>
    <w:rsid w:val="00C82BFA"/>
    <w:rsid w:val="00C82D6C"/>
    <w:rsid w:val="00C83029"/>
    <w:rsid w:val="00C830AD"/>
    <w:rsid w:val="00C83105"/>
    <w:rsid w:val="00C83467"/>
    <w:rsid w:val="00C83F62"/>
    <w:rsid w:val="00C855A2"/>
    <w:rsid w:val="00C85F07"/>
    <w:rsid w:val="00C86731"/>
    <w:rsid w:val="00C86CCF"/>
    <w:rsid w:val="00C86D04"/>
    <w:rsid w:val="00C87637"/>
    <w:rsid w:val="00C87B18"/>
    <w:rsid w:val="00C900AF"/>
    <w:rsid w:val="00C906CE"/>
    <w:rsid w:val="00C90930"/>
    <w:rsid w:val="00C90B87"/>
    <w:rsid w:val="00C90D31"/>
    <w:rsid w:val="00C9123C"/>
    <w:rsid w:val="00C91ABE"/>
    <w:rsid w:val="00C91ADE"/>
    <w:rsid w:val="00C925F4"/>
    <w:rsid w:val="00C92618"/>
    <w:rsid w:val="00C9266A"/>
    <w:rsid w:val="00C93083"/>
    <w:rsid w:val="00C9330D"/>
    <w:rsid w:val="00C93592"/>
    <w:rsid w:val="00C9372F"/>
    <w:rsid w:val="00C93994"/>
    <w:rsid w:val="00C93BA2"/>
    <w:rsid w:val="00C93C03"/>
    <w:rsid w:val="00C93C0F"/>
    <w:rsid w:val="00C954AC"/>
    <w:rsid w:val="00C95910"/>
    <w:rsid w:val="00C96D12"/>
    <w:rsid w:val="00C97307"/>
    <w:rsid w:val="00C97647"/>
    <w:rsid w:val="00C9783C"/>
    <w:rsid w:val="00C97BD4"/>
    <w:rsid w:val="00C97CFD"/>
    <w:rsid w:val="00CA06D5"/>
    <w:rsid w:val="00CA0904"/>
    <w:rsid w:val="00CA1216"/>
    <w:rsid w:val="00CA1386"/>
    <w:rsid w:val="00CA1396"/>
    <w:rsid w:val="00CA1527"/>
    <w:rsid w:val="00CA15B9"/>
    <w:rsid w:val="00CA161F"/>
    <w:rsid w:val="00CA178C"/>
    <w:rsid w:val="00CA1BAC"/>
    <w:rsid w:val="00CA1DD5"/>
    <w:rsid w:val="00CA1F43"/>
    <w:rsid w:val="00CA2223"/>
    <w:rsid w:val="00CA2344"/>
    <w:rsid w:val="00CA243B"/>
    <w:rsid w:val="00CA2B02"/>
    <w:rsid w:val="00CA2FBE"/>
    <w:rsid w:val="00CA3738"/>
    <w:rsid w:val="00CA39D9"/>
    <w:rsid w:val="00CA3CD1"/>
    <w:rsid w:val="00CA3D19"/>
    <w:rsid w:val="00CA3E14"/>
    <w:rsid w:val="00CA41F2"/>
    <w:rsid w:val="00CA4257"/>
    <w:rsid w:val="00CA43CC"/>
    <w:rsid w:val="00CA489C"/>
    <w:rsid w:val="00CA4F43"/>
    <w:rsid w:val="00CA4F52"/>
    <w:rsid w:val="00CA5D70"/>
    <w:rsid w:val="00CA6081"/>
    <w:rsid w:val="00CA656B"/>
    <w:rsid w:val="00CA69AE"/>
    <w:rsid w:val="00CA6BDF"/>
    <w:rsid w:val="00CA705F"/>
    <w:rsid w:val="00CA7337"/>
    <w:rsid w:val="00CA784C"/>
    <w:rsid w:val="00CA78D4"/>
    <w:rsid w:val="00CA7B3C"/>
    <w:rsid w:val="00CA7F90"/>
    <w:rsid w:val="00CB0537"/>
    <w:rsid w:val="00CB0EE9"/>
    <w:rsid w:val="00CB11FB"/>
    <w:rsid w:val="00CB14AB"/>
    <w:rsid w:val="00CB1B90"/>
    <w:rsid w:val="00CB1D7C"/>
    <w:rsid w:val="00CB2658"/>
    <w:rsid w:val="00CB3611"/>
    <w:rsid w:val="00CB36B0"/>
    <w:rsid w:val="00CB3ACB"/>
    <w:rsid w:val="00CB3EEA"/>
    <w:rsid w:val="00CB475C"/>
    <w:rsid w:val="00CB497A"/>
    <w:rsid w:val="00CB4E03"/>
    <w:rsid w:val="00CB5004"/>
    <w:rsid w:val="00CB5008"/>
    <w:rsid w:val="00CB500A"/>
    <w:rsid w:val="00CB5462"/>
    <w:rsid w:val="00CB55A6"/>
    <w:rsid w:val="00CB5BD6"/>
    <w:rsid w:val="00CB6660"/>
    <w:rsid w:val="00CB6737"/>
    <w:rsid w:val="00CB6816"/>
    <w:rsid w:val="00CB6B91"/>
    <w:rsid w:val="00CB7416"/>
    <w:rsid w:val="00CB7BDA"/>
    <w:rsid w:val="00CC0D19"/>
    <w:rsid w:val="00CC0F6B"/>
    <w:rsid w:val="00CC1269"/>
    <w:rsid w:val="00CC1327"/>
    <w:rsid w:val="00CC172D"/>
    <w:rsid w:val="00CC188F"/>
    <w:rsid w:val="00CC192D"/>
    <w:rsid w:val="00CC2981"/>
    <w:rsid w:val="00CC2DFE"/>
    <w:rsid w:val="00CC2EA6"/>
    <w:rsid w:val="00CC3E8A"/>
    <w:rsid w:val="00CC472B"/>
    <w:rsid w:val="00CC517F"/>
    <w:rsid w:val="00CC51C2"/>
    <w:rsid w:val="00CC5275"/>
    <w:rsid w:val="00CC52F0"/>
    <w:rsid w:val="00CC53EA"/>
    <w:rsid w:val="00CC578F"/>
    <w:rsid w:val="00CC5D95"/>
    <w:rsid w:val="00CC65E1"/>
    <w:rsid w:val="00CC6AF2"/>
    <w:rsid w:val="00CC716D"/>
    <w:rsid w:val="00CC7CC5"/>
    <w:rsid w:val="00CD012A"/>
    <w:rsid w:val="00CD0535"/>
    <w:rsid w:val="00CD09ED"/>
    <w:rsid w:val="00CD0ECD"/>
    <w:rsid w:val="00CD1232"/>
    <w:rsid w:val="00CD15B4"/>
    <w:rsid w:val="00CD1BB4"/>
    <w:rsid w:val="00CD1C08"/>
    <w:rsid w:val="00CD2298"/>
    <w:rsid w:val="00CD2391"/>
    <w:rsid w:val="00CD25F8"/>
    <w:rsid w:val="00CD27A8"/>
    <w:rsid w:val="00CD2C95"/>
    <w:rsid w:val="00CD2CB5"/>
    <w:rsid w:val="00CD2E00"/>
    <w:rsid w:val="00CD368D"/>
    <w:rsid w:val="00CD3C61"/>
    <w:rsid w:val="00CD49DF"/>
    <w:rsid w:val="00CD4FBF"/>
    <w:rsid w:val="00CD6170"/>
    <w:rsid w:val="00CD6365"/>
    <w:rsid w:val="00CD6E58"/>
    <w:rsid w:val="00CD6EAF"/>
    <w:rsid w:val="00CD7811"/>
    <w:rsid w:val="00CD7A56"/>
    <w:rsid w:val="00CD7D47"/>
    <w:rsid w:val="00CD7DC1"/>
    <w:rsid w:val="00CE00E2"/>
    <w:rsid w:val="00CE041B"/>
    <w:rsid w:val="00CE0A76"/>
    <w:rsid w:val="00CE0E46"/>
    <w:rsid w:val="00CE0EF4"/>
    <w:rsid w:val="00CE125E"/>
    <w:rsid w:val="00CE1CE0"/>
    <w:rsid w:val="00CE2376"/>
    <w:rsid w:val="00CE23B9"/>
    <w:rsid w:val="00CE2F58"/>
    <w:rsid w:val="00CE3A1D"/>
    <w:rsid w:val="00CE3AAE"/>
    <w:rsid w:val="00CE4528"/>
    <w:rsid w:val="00CE4A1F"/>
    <w:rsid w:val="00CE52F9"/>
    <w:rsid w:val="00CE578A"/>
    <w:rsid w:val="00CE5A2B"/>
    <w:rsid w:val="00CE662A"/>
    <w:rsid w:val="00CE6718"/>
    <w:rsid w:val="00CE780E"/>
    <w:rsid w:val="00CF01A4"/>
    <w:rsid w:val="00CF0D10"/>
    <w:rsid w:val="00CF122E"/>
    <w:rsid w:val="00CF14BC"/>
    <w:rsid w:val="00CF1BD6"/>
    <w:rsid w:val="00CF2A31"/>
    <w:rsid w:val="00CF2EE8"/>
    <w:rsid w:val="00CF2F61"/>
    <w:rsid w:val="00CF349F"/>
    <w:rsid w:val="00CF35F9"/>
    <w:rsid w:val="00CF3FBA"/>
    <w:rsid w:val="00CF450F"/>
    <w:rsid w:val="00CF4597"/>
    <w:rsid w:val="00CF4881"/>
    <w:rsid w:val="00CF4C4D"/>
    <w:rsid w:val="00CF5203"/>
    <w:rsid w:val="00CF548B"/>
    <w:rsid w:val="00CF5D98"/>
    <w:rsid w:val="00CF633F"/>
    <w:rsid w:val="00CF690C"/>
    <w:rsid w:val="00CF6986"/>
    <w:rsid w:val="00CF6E92"/>
    <w:rsid w:val="00CF71EB"/>
    <w:rsid w:val="00CF7B1F"/>
    <w:rsid w:val="00CF7CCD"/>
    <w:rsid w:val="00D00903"/>
    <w:rsid w:val="00D011A3"/>
    <w:rsid w:val="00D01AE8"/>
    <w:rsid w:val="00D01AFA"/>
    <w:rsid w:val="00D02279"/>
    <w:rsid w:val="00D025CA"/>
    <w:rsid w:val="00D02B82"/>
    <w:rsid w:val="00D02C9D"/>
    <w:rsid w:val="00D031EF"/>
    <w:rsid w:val="00D035C0"/>
    <w:rsid w:val="00D04057"/>
    <w:rsid w:val="00D041AE"/>
    <w:rsid w:val="00D041DF"/>
    <w:rsid w:val="00D04ACE"/>
    <w:rsid w:val="00D04D6B"/>
    <w:rsid w:val="00D0659B"/>
    <w:rsid w:val="00D06A8F"/>
    <w:rsid w:val="00D06E8B"/>
    <w:rsid w:val="00D07461"/>
    <w:rsid w:val="00D07678"/>
    <w:rsid w:val="00D07A9D"/>
    <w:rsid w:val="00D07D8B"/>
    <w:rsid w:val="00D07FB0"/>
    <w:rsid w:val="00D10083"/>
    <w:rsid w:val="00D10664"/>
    <w:rsid w:val="00D10899"/>
    <w:rsid w:val="00D10B35"/>
    <w:rsid w:val="00D110E3"/>
    <w:rsid w:val="00D110EE"/>
    <w:rsid w:val="00D115FE"/>
    <w:rsid w:val="00D11A54"/>
    <w:rsid w:val="00D11EF4"/>
    <w:rsid w:val="00D12458"/>
    <w:rsid w:val="00D1283A"/>
    <w:rsid w:val="00D13023"/>
    <w:rsid w:val="00D13234"/>
    <w:rsid w:val="00D13915"/>
    <w:rsid w:val="00D14861"/>
    <w:rsid w:val="00D14E47"/>
    <w:rsid w:val="00D150C7"/>
    <w:rsid w:val="00D16097"/>
    <w:rsid w:val="00D16508"/>
    <w:rsid w:val="00D16551"/>
    <w:rsid w:val="00D16580"/>
    <w:rsid w:val="00D16ACD"/>
    <w:rsid w:val="00D16E84"/>
    <w:rsid w:val="00D170F8"/>
    <w:rsid w:val="00D173EF"/>
    <w:rsid w:val="00D17775"/>
    <w:rsid w:val="00D17B23"/>
    <w:rsid w:val="00D17B59"/>
    <w:rsid w:val="00D17BD2"/>
    <w:rsid w:val="00D17E04"/>
    <w:rsid w:val="00D20629"/>
    <w:rsid w:val="00D21925"/>
    <w:rsid w:val="00D220EA"/>
    <w:rsid w:val="00D22491"/>
    <w:rsid w:val="00D231AD"/>
    <w:rsid w:val="00D23427"/>
    <w:rsid w:val="00D2349E"/>
    <w:rsid w:val="00D238D7"/>
    <w:rsid w:val="00D2393B"/>
    <w:rsid w:val="00D247A1"/>
    <w:rsid w:val="00D247C4"/>
    <w:rsid w:val="00D24AEA"/>
    <w:rsid w:val="00D24D9F"/>
    <w:rsid w:val="00D2529E"/>
    <w:rsid w:val="00D2612C"/>
    <w:rsid w:val="00D265EF"/>
    <w:rsid w:val="00D26D62"/>
    <w:rsid w:val="00D26E35"/>
    <w:rsid w:val="00D27211"/>
    <w:rsid w:val="00D274F5"/>
    <w:rsid w:val="00D27A10"/>
    <w:rsid w:val="00D30B7E"/>
    <w:rsid w:val="00D30D0E"/>
    <w:rsid w:val="00D321E1"/>
    <w:rsid w:val="00D3248B"/>
    <w:rsid w:val="00D324E5"/>
    <w:rsid w:val="00D32529"/>
    <w:rsid w:val="00D32F68"/>
    <w:rsid w:val="00D3303F"/>
    <w:rsid w:val="00D33285"/>
    <w:rsid w:val="00D33899"/>
    <w:rsid w:val="00D33A91"/>
    <w:rsid w:val="00D33F81"/>
    <w:rsid w:val="00D340A6"/>
    <w:rsid w:val="00D3450B"/>
    <w:rsid w:val="00D3477F"/>
    <w:rsid w:val="00D35751"/>
    <w:rsid w:val="00D35CB7"/>
    <w:rsid w:val="00D35EAC"/>
    <w:rsid w:val="00D367FF"/>
    <w:rsid w:val="00D36BC4"/>
    <w:rsid w:val="00D36C79"/>
    <w:rsid w:val="00D36D0D"/>
    <w:rsid w:val="00D37586"/>
    <w:rsid w:val="00D400ED"/>
    <w:rsid w:val="00D4085C"/>
    <w:rsid w:val="00D4088A"/>
    <w:rsid w:val="00D408EF"/>
    <w:rsid w:val="00D40BEC"/>
    <w:rsid w:val="00D40E66"/>
    <w:rsid w:val="00D42114"/>
    <w:rsid w:val="00D421B5"/>
    <w:rsid w:val="00D42246"/>
    <w:rsid w:val="00D4268E"/>
    <w:rsid w:val="00D42DE2"/>
    <w:rsid w:val="00D42F53"/>
    <w:rsid w:val="00D431B1"/>
    <w:rsid w:val="00D434DE"/>
    <w:rsid w:val="00D43FED"/>
    <w:rsid w:val="00D4412C"/>
    <w:rsid w:val="00D44481"/>
    <w:rsid w:val="00D4472F"/>
    <w:rsid w:val="00D44D10"/>
    <w:rsid w:val="00D44E87"/>
    <w:rsid w:val="00D44F7F"/>
    <w:rsid w:val="00D45D76"/>
    <w:rsid w:val="00D46E53"/>
    <w:rsid w:val="00D4735B"/>
    <w:rsid w:val="00D47466"/>
    <w:rsid w:val="00D47925"/>
    <w:rsid w:val="00D47F7A"/>
    <w:rsid w:val="00D50A17"/>
    <w:rsid w:val="00D50F2B"/>
    <w:rsid w:val="00D5172F"/>
    <w:rsid w:val="00D51735"/>
    <w:rsid w:val="00D51ABB"/>
    <w:rsid w:val="00D52096"/>
    <w:rsid w:val="00D5257D"/>
    <w:rsid w:val="00D526AD"/>
    <w:rsid w:val="00D527A3"/>
    <w:rsid w:val="00D52DC7"/>
    <w:rsid w:val="00D52FA5"/>
    <w:rsid w:val="00D5328A"/>
    <w:rsid w:val="00D5332C"/>
    <w:rsid w:val="00D5375D"/>
    <w:rsid w:val="00D54957"/>
    <w:rsid w:val="00D54F83"/>
    <w:rsid w:val="00D55557"/>
    <w:rsid w:val="00D563B8"/>
    <w:rsid w:val="00D567C3"/>
    <w:rsid w:val="00D56D87"/>
    <w:rsid w:val="00D6004B"/>
    <w:rsid w:val="00D60F31"/>
    <w:rsid w:val="00D616A2"/>
    <w:rsid w:val="00D61882"/>
    <w:rsid w:val="00D61A4F"/>
    <w:rsid w:val="00D61A82"/>
    <w:rsid w:val="00D62423"/>
    <w:rsid w:val="00D62448"/>
    <w:rsid w:val="00D62DDF"/>
    <w:rsid w:val="00D633A0"/>
    <w:rsid w:val="00D63963"/>
    <w:rsid w:val="00D641CE"/>
    <w:rsid w:val="00D64812"/>
    <w:rsid w:val="00D65F61"/>
    <w:rsid w:val="00D66121"/>
    <w:rsid w:val="00D66B9A"/>
    <w:rsid w:val="00D6784B"/>
    <w:rsid w:val="00D67EBE"/>
    <w:rsid w:val="00D70DCE"/>
    <w:rsid w:val="00D70FAD"/>
    <w:rsid w:val="00D71F0B"/>
    <w:rsid w:val="00D721B8"/>
    <w:rsid w:val="00D724A3"/>
    <w:rsid w:val="00D72A18"/>
    <w:rsid w:val="00D72D24"/>
    <w:rsid w:val="00D73403"/>
    <w:rsid w:val="00D7359F"/>
    <w:rsid w:val="00D738BB"/>
    <w:rsid w:val="00D738FA"/>
    <w:rsid w:val="00D73F9E"/>
    <w:rsid w:val="00D743B1"/>
    <w:rsid w:val="00D743F1"/>
    <w:rsid w:val="00D74B8A"/>
    <w:rsid w:val="00D74E42"/>
    <w:rsid w:val="00D74EA6"/>
    <w:rsid w:val="00D756E3"/>
    <w:rsid w:val="00D756F6"/>
    <w:rsid w:val="00D75E50"/>
    <w:rsid w:val="00D76031"/>
    <w:rsid w:val="00D76032"/>
    <w:rsid w:val="00D77433"/>
    <w:rsid w:val="00D77581"/>
    <w:rsid w:val="00D77799"/>
    <w:rsid w:val="00D777AE"/>
    <w:rsid w:val="00D80041"/>
    <w:rsid w:val="00D80ADB"/>
    <w:rsid w:val="00D815A9"/>
    <w:rsid w:val="00D81B80"/>
    <w:rsid w:val="00D82088"/>
    <w:rsid w:val="00D82DD2"/>
    <w:rsid w:val="00D8376A"/>
    <w:rsid w:val="00D8389F"/>
    <w:rsid w:val="00D84514"/>
    <w:rsid w:val="00D84EA8"/>
    <w:rsid w:val="00D85BB7"/>
    <w:rsid w:val="00D863F4"/>
    <w:rsid w:val="00D86A78"/>
    <w:rsid w:val="00D86B0A"/>
    <w:rsid w:val="00D86FF6"/>
    <w:rsid w:val="00D87098"/>
    <w:rsid w:val="00D9014C"/>
    <w:rsid w:val="00D90247"/>
    <w:rsid w:val="00D90595"/>
    <w:rsid w:val="00D90A7B"/>
    <w:rsid w:val="00D90ABC"/>
    <w:rsid w:val="00D90AE3"/>
    <w:rsid w:val="00D90B3C"/>
    <w:rsid w:val="00D911EF"/>
    <w:rsid w:val="00D9168C"/>
    <w:rsid w:val="00D92875"/>
    <w:rsid w:val="00D92EC8"/>
    <w:rsid w:val="00D93319"/>
    <w:rsid w:val="00D93660"/>
    <w:rsid w:val="00D93CC7"/>
    <w:rsid w:val="00D9411A"/>
    <w:rsid w:val="00D948BD"/>
    <w:rsid w:val="00D94A5C"/>
    <w:rsid w:val="00D94B01"/>
    <w:rsid w:val="00D9503B"/>
    <w:rsid w:val="00D95C06"/>
    <w:rsid w:val="00D95CA8"/>
    <w:rsid w:val="00D95D75"/>
    <w:rsid w:val="00D9677E"/>
    <w:rsid w:val="00D969B7"/>
    <w:rsid w:val="00D97032"/>
    <w:rsid w:val="00D977A4"/>
    <w:rsid w:val="00D97D9A"/>
    <w:rsid w:val="00DA00E9"/>
    <w:rsid w:val="00DA0361"/>
    <w:rsid w:val="00DA03E1"/>
    <w:rsid w:val="00DA0441"/>
    <w:rsid w:val="00DA0624"/>
    <w:rsid w:val="00DA0898"/>
    <w:rsid w:val="00DA092A"/>
    <w:rsid w:val="00DA0A5B"/>
    <w:rsid w:val="00DA0BEB"/>
    <w:rsid w:val="00DA0D29"/>
    <w:rsid w:val="00DA0DDC"/>
    <w:rsid w:val="00DA13B1"/>
    <w:rsid w:val="00DA161A"/>
    <w:rsid w:val="00DA1B5A"/>
    <w:rsid w:val="00DA1E42"/>
    <w:rsid w:val="00DA2088"/>
    <w:rsid w:val="00DA218E"/>
    <w:rsid w:val="00DA218F"/>
    <w:rsid w:val="00DA259B"/>
    <w:rsid w:val="00DA2B41"/>
    <w:rsid w:val="00DA2B82"/>
    <w:rsid w:val="00DA336C"/>
    <w:rsid w:val="00DA3B2B"/>
    <w:rsid w:val="00DA3DB2"/>
    <w:rsid w:val="00DA4854"/>
    <w:rsid w:val="00DA5BCE"/>
    <w:rsid w:val="00DA5BE0"/>
    <w:rsid w:val="00DA5C7C"/>
    <w:rsid w:val="00DA648F"/>
    <w:rsid w:val="00DA7E02"/>
    <w:rsid w:val="00DB01B4"/>
    <w:rsid w:val="00DB0B3B"/>
    <w:rsid w:val="00DB0E2D"/>
    <w:rsid w:val="00DB1609"/>
    <w:rsid w:val="00DB1862"/>
    <w:rsid w:val="00DB1B2F"/>
    <w:rsid w:val="00DB2334"/>
    <w:rsid w:val="00DB284C"/>
    <w:rsid w:val="00DB2989"/>
    <w:rsid w:val="00DB2A14"/>
    <w:rsid w:val="00DB2A64"/>
    <w:rsid w:val="00DB2CF4"/>
    <w:rsid w:val="00DB2E86"/>
    <w:rsid w:val="00DB38B5"/>
    <w:rsid w:val="00DB3A57"/>
    <w:rsid w:val="00DB3C9D"/>
    <w:rsid w:val="00DB4497"/>
    <w:rsid w:val="00DB58DF"/>
    <w:rsid w:val="00DB6C21"/>
    <w:rsid w:val="00DB7A96"/>
    <w:rsid w:val="00DC000A"/>
    <w:rsid w:val="00DC034B"/>
    <w:rsid w:val="00DC13DE"/>
    <w:rsid w:val="00DC2186"/>
    <w:rsid w:val="00DC22FF"/>
    <w:rsid w:val="00DC23E9"/>
    <w:rsid w:val="00DC3851"/>
    <w:rsid w:val="00DC4473"/>
    <w:rsid w:val="00DC44BA"/>
    <w:rsid w:val="00DC4573"/>
    <w:rsid w:val="00DC4AE2"/>
    <w:rsid w:val="00DC4F42"/>
    <w:rsid w:val="00DC612D"/>
    <w:rsid w:val="00DC6588"/>
    <w:rsid w:val="00DC6C52"/>
    <w:rsid w:val="00DC7340"/>
    <w:rsid w:val="00DC74FC"/>
    <w:rsid w:val="00DC7BCC"/>
    <w:rsid w:val="00DD0714"/>
    <w:rsid w:val="00DD0AC0"/>
    <w:rsid w:val="00DD0FC5"/>
    <w:rsid w:val="00DD105E"/>
    <w:rsid w:val="00DD1112"/>
    <w:rsid w:val="00DD1679"/>
    <w:rsid w:val="00DD26C9"/>
    <w:rsid w:val="00DD3587"/>
    <w:rsid w:val="00DD3906"/>
    <w:rsid w:val="00DD3A6A"/>
    <w:rsid w:val="00DD3BCB"/>
    <w:rsid w:val="00DD4418"/>
    <w:rsid w:val="00DD44D2"/>
    <w:rsid w:val="00DD49EC"/>
    <w:rsid w:val="00DD4A81"/>
    <w:rsid w:val="00DD4AEE"/>
    <w:rsid w:val="00DD4D53"/>
    <w:rsid w:val="00DD559D"/>
    <w:rsid w:val="00DD5A32"/>
    <w:rsid w:val="00DD670E"/>
    <w:rsid w:val="00DD6CE7"/>
    <w:rsid w:val="00DE0FD6"/>
    <w:rsid w:val="00DE10BA"/>
    <w:rsid w:val="00DE12A7"/>
    <w:rsid w:val="00DE13C9"/>
    <w:rsid w:val="00DE1472"/>
    <w:rsid w:val="00DE18E5"/>
    <w:rsid w:val="00DE19A7"/>
    <w:rsid w:val="00DE1DC1"/>
    <w:rsid w:val="00DE20A1"/>
    <w:rsid w:val="00DE2B3C"/>
    <w:rsid w:val="00DE2C1E"/>
    <w:rsid w:val="00DE2D14"/>
    <w:rsid w:val="00DE3C1B"/>
    <w:rsid w:val="00DE41D9"/>
    <w:rsid w:val="00DE4BBF"/>
    <w:rsid w:val="00DE4F67"/>
    <w:rsid w:val="00DE5A64"/>
    <w:rsid w:val="00DE5CF1"/>
    <w:rsid w:val="00DE609F"/>
    <w:rsid w:val="00DE6BBB"/>
    <w:rsid w:val="00DE6E45"/>
    <w:rsid w:val="00DE7EE9"/>
    <w:rsid w:val="00DF05BD"/>
    <w:rsid w:val="00DF071E"/>
    <w:rsid w:val="00DF0962"/>
    <w:rsid w:val="00DF1385"/>
    <w:rsid w:val="00DF1CB9"/>
    <w:rsid w:val="00DF29EB"/>
    <w:rsid w:val="00DF2BAB"/>
    <w:rsid w:val="00DF2C28"/>
    <w:rsid w:val="00DF2C3B"/>
    <w:rsid w:val="00DF2E9F"/>
    <w:rsid w:val="00DF3A48"/>
    <w:rsid w:val="00DF3BF1"/>
    <w:rsid w:val="00DF4570"/>
    <w:rsid w:val="00DF4ADB"/>
    <w:rsid w:val="00DF5077"/>
    <w:rsid w:val="00DF5334"/>
    <w:rsid w:val="00DF5393"/>
    <w:rsid w:val="00DF5C1F"/>
    <w:rsid w:val="00DF5D4F"/>
    <w:rsid w:val="00DF6FFA"/>
    <w:rsid w:val="00DF73F1"/>
    <w:rsid w:val="00DF79C7"/>
    <w:rsid w:val="00E00100"/>
    <w:rsid w:val="00E00BBA"/>
    <w:rsid w:val="00E00F20"/>
    <w:rsid w:val="00E01E71"/>
    <w:rsid w:val="00E02051"/>
    <w:rsid w:val="00E022AB"/>
    <w:rsid w:val="00E02466"/>
    <w:rsid w:val="00E0253D"/>
    <w:rsid w:val="00E02CB1"/>
    <w:rsid w:val="00E02F80"/>
    <w:rsid w:val="00E032F3"/>
    <w:rsid w:val="00E034DD"/>
    <w:rsid w:val="00E0394A"/>
    <w:rsid w:val="00E04102"/>
    <w:rsid w:val="00E0411F"/>
    <w:rsid w:val="00E04160"/>
    <w:rsid w:val="00E046BB"/>
    <w:rsid w:val="00E04862"/>
    <w:rsid w:val="00E0536E"/>
    <w:rsid w:val="00E05443"/>
    <w:rsid w:val="00E05595"/>
    <w:rsid w:val="00E055F1"/>
    <w:rsid w:val="00E055F9"/>
    <w:rsid w:val="00E0591C"/>
    <w:rsid w:val="00E06153"/>
    <w:rsid w:val="00E06541"/>
    <w:rsid w:val="00E06B91"/>
    <w:rsid w:val="00E06E77"/>
    <w:rsid w:val="00E070CC"/>
    <w:rsid w:val="00E07EAE"/>
    <w:rsid w:val="00E10934"/>
    <w:rsid w:val="00E10B37"/>
    <w:rsid w:val="00E119A2"/>
    <w:rsid w:val="00E1203E"/>
    <w:rsid w:val="00E1275E"/>
    <w:rsid w:val="00E12E34"/>
    <w:rsid w:val="00E12EC2"/>
    <w:rsid w:val="00E12F3A"/>
    <w:rsid w:val="00E13208"/>
    <w:rsid w:val="00E136EF"/>
    <w:rsid w:val="00E13EDA"/>
    <w:rsid w:val="00E13EFF"/>
    <w:rsid w:val="00E14B64"/>
    <w:rsid w:val="00E15030"/>
    <w:rsid w:val="00E15297"/>
    <w:rsid w:val="00E154AD"/>
    <w:rsid w:val="00E1558E"/>
    <w:rsid w:val="00E1679D"/>
    <w:rsid w:val="00E16FBB"/>
    <w:rsid w:val="00E17103"/>
    <w:rsid w:val="00E1786A"/>
    <w:rsid w:val="00E1795F"/>
    <w:rsid w:val="00E17C8B"/>
    <w:rsid w:val="00E17D78"/>
    <w:rsid w:val="00E20375"/>
    <w:rsid w:val="00E20407"/>
    <w:rsid w:val="00E204B6"/>
    <w:rsid w:val="00E20B36"/>
    <w:rsid w:val="00E20D0B"/>
    <w:rsid w:val="00E20DB6"/>
    <w:rsid w:val="00E21062"/>
    <w:rsid w:val="00E21727"/>
    <w:rsid w:val="00E218DC"/>
    <w:rsid w:val="00E21DE1"/>
    <w:rsid w:val="00E21E37"/>
    <w:rsid w:val="00E2238A"/>
    <w:rsid w:val="00E23229"/>
    <w:rsid w:val="00E236CD"/>
    <w:rsid w:val="00E23945"/>
    <w:rsid w:val="00E23E04"/>
    <w:rsid w:val="00E24B16"/>
    <w:rsid w:val="00E24C91"/>
    <w:rsid w:val="00E24CE0"/>
    <w:rsid w:val="00E25186"/>
    <w:rsid w:val="00E25753"/>
    <w:rsid w:val="00E26067"/>
    <w:rsid w:val="00E263EC"/>
    <w:rsid w:val="00E26403"/>
    <w:rsid w:val="00E2734D"/>
    <w:rsid w:val="00E277E4"/>
    <w:rsid w:val="00E27985"/>
    <w:rsid w:val="00E27EEA"/>
    <w:rsid w:val="00E27F97"/>
    <w:rsid w:val="00E30DAD"/>
    <w:rsid w:val="00E3167C"/>
    <w:rsid w:val="00E317E5"/>
    <w:rsid w:val="00E323D6"/>
    <w:rsid w:val="00E32BBA"/>
    <w:rsid w:val="00E32E37"/>
    <w:rsid w:val="00E32FA2"/>
    <w:rsid w:val="00E33098"/>
    <w:rsid w:val="00E33B12"/>
    <w:rsid w:val="00E33E5C"/>
    <w:rsid w:val="00E33ECF"/>
    <w:rsid w:val="00E33F46"/>
    <w:rsid w:val="00E34385"/>
    <w:rsid w:val="00E3441C"/>
    <w:rsid w:val="00E346DC"/>
    <w:rsid w:val="00E34B70"/>
    <w:rsid w:val="00E34B98"/>
    <w:rsid w:val="00E351B3"/>
    <w:rsid w:val="00E355DE"/>
    <w:rsid w:val="00E35ADF"/>
    <w:rsid w:val="00E35F3F"/>
    <w:rsid w:val="00E36CC9"/>
    <w:rsid w:val="00E37751"/>
    <w:rsid w:val="00E377CF"/>
    <w:rsid w:val="00E4075F"/>
    <w:rsid w:val="00E40B7D"/>
    <w:rsid w:val="00E41739"/>
    <w:rsid w:val="00E41FCD"/>
    <w:rsid w:val="00E42BDD"/>
    <w:rsid w:val="00E42FC5"/>
    <w:rsid w:val="00E44890"/>
    <w:rsid w:val="00E449CD"/>
    <w:rsid w:val="00E4568A"/>
    <w:rsid w:val="00E4590C"/>
    <w:rsid w:val="00E45919"/>
    <w:rsid w:val="00E45AEE"/>
    <w:rsid w:val="00E46257"/>
    <w:rsid w:val="00E46993"/>
    <w:rsid w:val="00E46B06"/>
    <w:rsid w:val="00E46CF7"/>
    <w:rsid w:val="00E47A3F"/>
    <w:rsid w:val="00E47BD2"/>
    <w:rsid w:val="00E47E98"/>
    <w:rsid w:val="00E5042A"/>
    <w:rsid w:val="00E504AE"/>
    <w:rsid w:val="00E50D5F"/>
    <w:rsid w:val="00E51036"/>
    <w:rsid w:val="00E518F2"/>
    <w:rsid w:val="00E51BF4"/>
    <w:rsid w:val="00E51C58"/>
    <w:rsid w:val="00E51D71"/>
    <w:rsid w:val="00E5211B"/>
    <w:rsid w:val="00E52313"/>
    <w:rsid w:val="00E52934"/>
    <w:rsid w:val="00E52A02"/>
    <w:rsid w:val="00E52BE3"/>
    <w:rsid w:val="00E532C2"/>
    <w:rsid w:val="00E535E1"/>
    <w:rsid w:val="00E53901"/>
    <w:rsid w:val="00E53DF1"/>
    <w:rsid w:val="00E54B67"/>
    <w:rsid w:val="00E551BE"/>
    <w:rsid w:val="00E55290"/>
    <w:rsid w:val="00E5553E"/>
    <w:rsid w:val="00E559E2"/>
    <w:rsid w:val="00E55F7F"/>
    <w:rsid w:val="00E563B9"/>
    <w:rsid w:val="00E56E16"/>
    <w:rsid w:val="00E56E55"/>
    <w:rsid w:val="00E57891"/>
    <w:rsid w:val="00E60150"/>
    <w:rsid w:val="00E61BB8"/>
    <w:rsid w:val="00E62234"/>
    <w:rsid w:val="00E622C4"/>
    <w:rsid w:val="00E62CC4"/>
    <w:rsid w:val="00E6351C"/>
    <w:rsid w:val="00E636EE"/>
    <w:rsid w:val="00E63AF9"/>
    <w:rsid w:val="00E63D4F"/>
    <w:rsid w:val="00E63D53"/>
    <w:rsid w:val="00E63E22"/>
    <w:rsid w:val="00E64085"/>
    <w:rsid w:val="00E647FC"/>
    <w:rsid w:val="00E64A18"/>
    <w:rsid w:val="00E6502B"/>
    <w:rsid w:val="00E659CF"/>
    <w:rsid w:val="00E663FB"/>
    <w:rsid w:val="00E6665B"/>
    <w:rsid w:val="00E6666C"/>
    <w:rsid w:val="00E66AC2"/>
    <w:rsid w:val="00E66B30"/>
    <w:rsid w:val="00E66E7C"/>
    <w:rsid w:val="00E6767B"/>
    <w:rsid w:val="00E67B35"/>
    <w:rsid w:val="00E67F69"/>
    <w:rsid w:val="00E70476"/>
    <w:rsid w:val="00E7086A"/>
    <w:rsid w:val="00E70F65"/>
    <w:rsid w:val="00E7103E"/>
    <w:rsid w:val="00E71250"/>
    <w:rsid w:val="00E719D2"/>
    <w:rsid w:val="00E719D5"/>
    <w:rsid w:val="00E71AB0"/>
    <w:rsid w:val="00E72639"/>
    <w:rsid w:val="00E72CEF"/>
    <w:rsid w:val="00E72FE2"/>
    <w:rsid w:val="00E72FE8"/>
    <w:rsid w:val="00E73513"/>
    <w:rsid w:val="00E737DA"/>
    <w:rsid w:val="00E7392E"/>
    <w:rsid w:val="00E73B60"/>
    <w:rsid w:val="00E74033"/>
    <w:rsid w:val="00E74117"/>
    <w:rsid w:val="00E7449A"/>
    <w:rsid w:val="00E7557D"/>
    <w:rsid w:val="00E7587E"/>
    <w:rsid w:val="00E75AAA"/>
    <w:rsid w:val="00E75EEE"/>
    <w:rsid w:val="00E76C68"/>
    <w:rsid w:val="00E77816"/>
    <w:rsid w:val="00E77AA1"/>
    <w:rsid w:val="00E77F08"/>
    <w:rsid w:val="00E80CF3"/>
    <w:rsid w:val="00E81242"/>
    <w:rsid w:val="00E81601"/>
    <w:rsid w:val="00E81D26"/>
    <w:rsid w:val="00E826B7"/>
    <w:rsid w:val="00E82803"/>
    <w:rsid w:val="00E82A63"/>
    <w:rsid w:val="00E82CF9"/>
    <w:rsid w:val="00E8365D"/>
    <w:rsid w:val="00E8374A"/>
    <w:rsid w:val="00E83CDF"/>
    <w:rsid w:val="00E83D90"/>
    <w:rsid w:val="00E84000"/>
    <w:rsid w:val="00E841A2"/>
    <w:rsid w:val="00E845DC"/>
    <w:rsid w:val="00E84735"/>
    <w:rsid w:val="00E84EAD"/>
    <w:rsid w:val="00E8504E"/>
    <w:rsid w:val="00E8521B"/>
    <w:rsid w:val="00E8531A"/>
    <w:rsid w:val="00E85409"/>
    <w:rsid w:val="00E8554F"/>
    <w:rsid w:val="00E85CEC"/>
    <w:rsid w:val="00E85E6C"/>
    <w:rsid w:val="00E85ECE"/>
    <w:rsid w:val="00E863F1"/>
    <w:rsid w:val="00E86414"/>
    <w:rsid w:val="00E8649B"/>
    <w:rsid w:val="00E867AB"/>
    <w:rsid w:val="00E86CCD"/>
    <w:rsid w:val="00E8703D"/>
    <w:rsid w:val="00E874B5"/>
    <w:rsid w:val="00E8797B"/>
    <w:rsid w:val="00E91419"/>
    <w:rsid w:val="00E9156B"/>
    <w:rsid w:val="00E91F43"/>
    <w:rsid w:val="00E93332"/>
    <w:rsid w:val="00E93739"/>
    <w:rsid w:val="00E93E42"/>
    <w:rsid w:val="00E949F5"/>
    <w:rsid w:val="00E951B8"/>
    <w:rsid w:val="00E95A81"/>
    <w:rsid w:val="00E9691F"/>
    <w:rsid w:val="00E96FE8"/>
    <w:rsid w:val="00E97795"/>
    <w:rsid w:val="00E97C98"/>
    <w:rsid w:val="00EA01F8"/>
    <w:rsid w:val="00EA02EE"/>
    <w:rsid w:val="00EA0830"/>
    <w:rsid w:val="00EA0A98"/>
    <w:rsid w:val="00EA17F9"/>
    <w:rsid w:val="00EA18A4"/>
    <w:rsid w:val="00EA1CAB"/>
    <w:rsid w:val="00EA2065"/>
    <w:rsid w:val="00EA2080"/>
    <w:rsid w:val="00EA2348"/>
    <w:rsid w:val="00EA3166"/>
    <w:rsid w:val="00EA3434"/>
    <w:rsid w:val="00EA35D4"/>
    <w:rsid w:val="00EA388F"/>
    <w:rsid w:val="00EA3D6C"/>
    <w:rsid w:val="00EA4105"/>
    <w:rsid w:val="00EA45A0"/>
    <w:rsid w:val="00EA4A4F"/>
    <w:rsid w:val="00EA4E8E"/>
    <w:rsid w:val="00EA5744"/>
    <w:rsid w:val="00EA6330"/>
    <w:rsid w:val="00EA6DCC"/>
    <w:rsid w:val="00EA7B81"/>
    <w:rsid w:val="00EB0170"/>
    <w:rsid w:val="00EB031F"/>
    <w:rsid w:val="00EB0684"/>
    <w:rsid w:val="00EB0C20"/>
    <w:rsid w:val="00EB0F7E"/>
    <w:rsid w:val="00EB113B"/>
    <w:rsid w:val="00EB11FB"/>
    <w:rsid w:val="00EB1E62"/>
    <w:rsid w:val="00EB2628"/>
    <w:rsid w:val="00EB26ED"/>
    <w:rsid w:val="00EB2801"/>
    <w:rsid w:val="00EB292F"/>
    <w:rsid w:val="00EB2932"/>
    <w:rsid w:val="00EB2EEC"/>
    <w:rsid w:val="00EB47E7"/>
    <w:rsid w:val="00EB4A7C"/>
    <w:rsid w:val="00EB4AD3"/>
    <w:rsid w:val="00EB5047"/>
    <w:rsid w:val="00EB5069"/>
    <w:rsid w:val="00EB6093"/>
    <w:rsid w:val="00EB66E8"/>
    <w:rsid w:val="00EB70C0"/>
    <w:rsid w:val="00EB7502"/>
    <w:rsid w:val="00EB7693"/>
    <w:rsid w:val="00EB7889"/>
    <w:rsid w:val="00EB7D13"/>
    <w:rsid w:val="00EC019D"/>
    <w:rsid w:val="00EC040A"/>
    <w:rsid w:val="00EC08E1"/>
    <w:rsid w:val="00EC0C6A"/>
    <w:rsid w:val="00EC0CF9"/>
    <w:rsid w:val="00EC1289"/>
    <w:rsid w:val="00EC20D4"/>
    <w:rsid w:val="00EC2AE1"/>
    <w:rsid w:val="00EC2C0A"/>
    <w:rsid w:val="00EC3039"/>
    <w:rsid w:val="00EC314E"/>
    <w:rsid w:val="00EC379E"/>
    <w:rsid w:val="00EC3D0C"/>
    <w:rsid w:val="00EC3E53"/>
    <w:rsid w:val="00EC425E"/>
    <w:rsid w:val="00EC4ED6"/>
    <w:rsid w:val="00EC50A1"/>
    <w:rsid w:val="00EC56ED"/>
    <w:rsid w:val="00EC58E0"/>
    <w:rsid w:val="00EC5B28"/>
    <w:rsid w:val="00EC5C5F"/>
    <w:rsid w:val="00EC62C3"/>
    <w:rsid w:val="00EC63F5"/>
    <w:rsid w:val="00EC660F"/>
    <w:rsid w:val="00EC6731"/>
    <w:rsid w:val="00EC7BD2"/>
    <w:rsid w:val="00EC7FB5"/>
    <w:rsid w:val="00ED032B"/>
    <w:rsid w:val="00ED034A"/>
    <w:rsid w:val="00ED05DD"/>
    <w:rsid w:val="00ED069F"/>
    <w:rsid w:val="00ED12BA"/>
    <w:rsid w:val="00ED136A"/>
    <w:rsid w:val="00ED16D2"/>
    <w:rsid w:val="00ED1781"/>
    <w:rsid w:val="00ED186E"/>
    <w:rsid w:val="00ED1C29"/>
    <w:rsid w:val="00ED2147"/>
    <w:rsid w:val="00ED24C9"/>
    <w:rsid w:val="00ED24F6"/>
    <w:rsid w:val="00ED2586"/>
    <w:rsid w:val="00ED2905"/>
    <w:rsid w:val="00ED302F"/>
    <w:rsid w:val="00ED362E"/>
    <w:rsid w:val="00ED3C13"/>
    <w:rsid w:val="00ED4481"/>
    <w:rsid w:val="00ED4D6C"/>
    <w:rsid w:val="00ED5469"/>
    <w:rsid w:val="00ED55C4"/>
    <w:rsid w:val="00ED574A"/>
    <w:rsid w:val="00ED5989"/>
    <w:rsid w:val="00ED62F0"/>
    <w:rsid w:val="00ED62F7"/>
    <w:rsid w:val="00ED65C5"/>
    <w:rsid w:val="00ED6BD1"/>
    <w:rsid w:val="00ED6C48"/>
    <w:rsid w:val="00ED7999"/>
    <w:rsid w:val="00ED7F19"/>
    <w:rsid w:val="00EE0D49"/>
    <w:rsid w:val="00EE0FEF"/>
    <w:rsid w:val="00EE12D9"/>
    <w:rsid w:val="00EE146A"/>
    <w:rsid w:val="00EE1880"/>
    <w:rsid w:val="00EE1998"/>
    <w:rsid w:val="00EE1F27"/>
    <w:rsid w:val="00EE21FE"/>
    <w:rsid w:val="00EE267B"/>
    <w:rsid w:val="00EE282B"/>
    <w:rsid w:val="00EE37B6"/>
    <w:rsid w:val="00EE3C63"/>
    <w:rsid w:val="00EE3D2B"/>
    <w:rsid w:val="00EE40A5"/>
    <w:rsid w:val="00EE480D"/>
    <w:rsid w:val="00EE4D2F"/>
    <w:rsid w:val="00EE6D54"/>
    <w:rsid w:val="00EE6DEE"/>
    <w:rsid w:val="00EE7780"/>
    <w:rsid w:val="00EE7BBD"/>
    <w:rsid w:val="00EF0688"/>
    <w:rsid w:val="00EF0F84"/>
    <w:rsid w:val="00EF1132"/>
    <w:rsid w:val="00EF14C1"/>
    <w:rsid w:val="00EF14D5"/>
    <w:rsid w:val="00EF18D2"/>
    <w:rsid w:val="00EF19CF"/>
    <w:rsid w:val="00EF1EB0"/>
    <w:rsid w:val="00EF3179"/>
    <w:rsid w:val="00EF3474"/>
    <w:rsid w:val="00EF3825"/>
    <w:rsid w:val="00EF3AB6"/>
    <w:rsid w:val="00EF3FDB"/>
    <w:rsid w:val="00EF4111"/>
    <w:rsid w:val="00EF461A"/>
    <w:rsid w:val="00EF4987"/>
    <w:rsid w:val="00EF543B"/>
    <w:rsid w:val="00EF5CEF"/>
    <w:rsid w:val="00EF6602"/>
    <w:rsid w:val="00EF77DA"/>
    <w:rsid w:val="00EF7A86"/>
    <w:rsid w:val="00EF7AF4"/>
    <w:rsid w:val="00F001FB"/>
    <w:rsid w:val="00F009CF"/>
    <w:rsid w:val="00F00A5E"/>
    <w:rsid w:val="00F00C9D"/>
    <w:rsid w:val="00F01B1E"/>
    <w:rsid w:val="00F0241E"/>
    <w:rsid w:val="00F028F4"/>
    <w:rsid w:val="00F0290F"/>
    <w:rsid w:val="00F02B3C"/>
    <w:rsid w:val="00F02C44"/>
    <w:rsid w:val="00F02EA8"/>
    <w:rsid w:val="00F02FD3"/>
    <w:rsid w:val="00F0390D"/>
    <w:rsid w:val="00F0447F"/>
    <w:rsid w:val="00F04D5E"/>
    <w:rsid w:val="00F04F63"/>
    <w:rsid w:val="00F05F21"/>
    <w:rsid w:val="00F0644D"/>
    <w:rsid w:val="00F0661A"/>
    <w:rsid w:val="00F1019A"/>
    <w:rsid w:val="00F10476"/>
    <w:rsid w:val="00F115C4"/>
    <w:rsid w:val="00F118EC"/>
    <w:rsid w:val="00F11D20"/>
    <w:rsid w:val="00F12511"/>
    <w:rsid w:val="00F12D09"/>
    <w:rsid w:val="00F12F2A"/>
    <w:rsid w:val="00F13257"/>
    <w:rsid w:val="00F13820"/>
    <w:rsid w:val="00F138E3"/>
    <w:rsid w:val="00F13D7C"/>
    <w:rsid w:val="00F13F91"/>
    <w:rsid w:val="00F142AD"/>
    <w:rsid w:val="00F14455"/>
    <w:rsid w:val="00F14489"/>
    <w:rsid w:val="00F15792"/>
    <w:rsid w:val="00F15C7C"/>
    <w:rsid w:val="00F1621C"/>
    <w:rsid w:val="00F1651F"/>
    <w:rsid w:val="00F16653"/>
    <w:rsid w:val="00F1677D"/>
    <w:rsid w:val="00F16DC1"/>
    <w:rsid w:val="00F16E29"/>
    <w:rsid w:val="00F16F91"/>
    <w:rsid w:val="00F174F5"/>
    <w:rsid w:val="00F17B18"/>
    <w:rsid w:val="00F202E3"/>
    <w:rsid w:val="00F2066E"/>
    <w:rsid w:val="00F20985"/>
    <w:rsid w:val="00F20E9F"/>
    <w:rsid w:val="00F20FC1"/>
    <w:rsid w:val="00F21DE6"/>
    <w:rsid w:val="00F220F7"/>
    <w:rsid w:val="00F23370"/>
    <w:rsid w:val="00F2341F"/>
    <w:rsid w:val="00F243FD"/>
    <w:rsid w:val="00F24460"/>
    <w:rsid w:val="00F2480D"/>
    <w:rsid w:val="00F25323"/>
    <w:rsid w:val="00F26003"/>
    <w:rsid w:val="00F267B5"/>
    <w:rsid w:val="00F27492"/>
    <w:rsid w:val="00F27532"/>
    <w:rsid w:val="00F2755A"/>
    <w:rsid w:val="00F27601"/>
    <w:rsid w:val="00F276B4"/>
    <w:rsid w:val="00F27870"/>
    <w:rsid w:val="00F27F29"/>
    <w:rsid w:val="00F3044B"/>
    <w:rsid w:val="00F3096C"/>
    <w:rsid w:val="00F3107A"/>
    <w:rsid w:val="00F31847"/>
    <w:rsid w:val="00F31C3C"/>
    <w:rsid w:val="00F32F7A"/>
    <w:rsid w:val="00F331BD"/>
    <w:rsid w:val="00F33570"/>
    <w:rsid w:val="00F33C87"/>
    <w:rsid w:val="00F34B6A"/>
    <w:rsid w:val="00F35715"/>
    <w:rsid w:val="00F35A1D"/>
    <w:rsid w:val="00F35A8E"/>
    <w:rsid w:val="00F35ED0"/>
    <w:rsid w:val="00F36496"/>
    <w:rsid w:val="00F367CC"/>
    <w:rsid w:val="00F36967"/>
    <w:rsid w:val="00F36A51"/>
    <w:rsid w:val="00F36B4A"/>
    <w:rsid w:val="00F3793F"/>
    <w:rsid w:val="00F40431"/>
    <w:rsid w:val="00F404D3"/>
    <w:rsid w:val="00F40533"/>
    <w:rsid w:val="00F4095C"/>
    <w:rsid w:val="00F40B54"/>
    <w:rsid w:val="00F40D25"/>
    <w:rsid w:val="00F42031"/>
    <w:rsid w:val="00F420B6"/>
    <w:rsid w:val="00F4238F"/>
    <w:rsid w:val="00F433FA"/>
    <w:rsid w:val="00F436B2"/>
    <w:rsid w:val="00F437CD"/>
    <w:rsid w:val="00F4483A"/>
    <w:rsid w:val="00F450F0"/>
    <w:rsid w:val="00F451F4"/>
    <w:rsid w:val="00F45343"/>
    <w:rsid w:val="00F4550D"/>
    <w:rsid w:val="00F464D6"/>
    <w:rsid w:val="00F46618"/>
    <w:rsid w:val="00F466F8"/>
    <w:rsid w:val="00F46ECF"/>
    <w:rsid w:val="00F46EED"/>
    <w:rsid w:val="00F47345"/>
    <w:rsid w:val="00F47B06"/>
    <w:rsid w:val="00F47F57"/>
    <w:rsid w:val="00F50578"/>
    <w:rsid w:val="00F50696"/>
    <w:rsid w:val="00F51401"/>
    <w:rsid w:val="00F51CAB"/>
    <w:rsid w:val="00F53FF0"/>
    <w:rsid w:val="00F563EC"/>
    <w:rsid w:val="00F56A94"/>
    <w:rsid w:val="00F56B4F"/>
    <w:rsid w:val="00F56D7B"/>
    <w:rsid w:val="00F574D4"/>
    <w:rsid w:val="00F577E8"/>
    <w:rsid w:val="00F57ED3"/>
    <w:rsid w:val="00F60C91"/>
    <w:rsid w:val="00F60F05"/>
    <w:rsid w:val="00F613E0"/>
    <w:rsid w:val="00F6152E"/>
    <w:rsid w:val="00F6160E"/>
    <w:rsid w:val="00F61C23"/>
    <w:rsid w:val="00F61D00"/>
    <w:rsid w:val="00F6210A"/>
    <w:rsid w:val="00F62337"/>
    <w:rsid w:val="00F627C5"/>
    <w:rsid w:val="00F62D5D"/>
    <w:rsid w:val="00F63238"/>
    <w:rsid w:val="00F6330B"/>
    <w:rsid w:val="00F636CA"/>
    <w:rsid w:val="00F63A24"/>
    <w:rsid w:val="00F646B5"/>
    <w:rsid w:val="00F646B6"/>
    <w:rsid w:val="00F649CF"/>
    <w:rsid w:val="00F65340"/>
    <w:rsid w:val="00F6594A"/>
    <w:rsid w:val="00F65BDB"/>
    <w:rsid w:val="00F65C0F"/>
    <w:rsid w:val="00F66078"/>
    <w:rsid w:val="00F667BC"/>
    <w:rsid w:val="00F66C7C"/>
    <w:rsid w:val="00F6708F"/>
    <w:rsid w:val="00F674B7"/>
    <w:rsid w:val="00F67C8E"/>
    <w:rsid w:val="00F67F8B"/>
    <w:rsid w:val="00F702E0"/>
    <w:rsid w:val="00F7047F"/>
    <w:rsid w:val="00F71327"/>
    <w:rsid w:val="00F715CE"/>
    <w:rsid w:val="00F7174D"/>
    <w:rsid w:val="00F71784"/>
    <w:rsid w:val="00F71AAE"/>
    <w:rsid w:val="00F72926"/>
    <w:rsid w:val="00F73068"/>
    <w:rsid w:val="00F7307C"/>
    <w:rsid w:val="00F731BB"/>
    <w:rsid w:val="00F73512"/>
    <w:rsid w:val="00F7394A"/>
    <w:rsid w:val="00F73A46"/>
    <w:rsid w:val="00F7413B"/>
    <w:rsid w:val="00F74349"/>
    <w:rsid w:val="00F7464B"/>
    <w:rsid w:val="00F74F5E"/>
    <w:rsid w:val="00F75257"/>
    <w:rsid w:val="00F76B4F"/>
    <w:rsid w:val="00F76DA5"/>
    <w:rsid w:val="00F77B0D"/>
    <w:rsid w:val="00F77D7E"/>
    <w:rsid w:val="00F8064D"/>
    <w:rsid w:val="00F8086A"/>
    <w:rsid w:val="00F809E9"/>
    <w:rsid w:val="00F8144F"/>
    <w:rsid w:val="00F8187F"/>
    <w:rsid w:val="00F81A77"/>
    <w:rsid w:val="00F820A2"/>
    <w:rsid w:val="00F827B9"/>
    <w:rsid w:val="00F82CAA"/>
    <w:rsid w:val="00F83068"/>
    <w:rsid w:val="00F83725"/>
    <w:rsid w:val="00F839DF"/>
    <w:rsid w:val="00F83A7D"/>
    <w:rsid w:val="00F83D44"/>
    <w:rsid w:val="00F84830"/>
    <w:rsid w:val="00F85333"/>
    <w:rsid w:val="00F853CA"/>
    <w:rsid w:val="00F857EA"/>
    <w:rsid w:val="00F859BD"/>
    <w:rsid w:val="00F86995"/>
    <w:rsid w:val="00F87AA2"/>
    <w:rsid w:val="00F87CD8"/>
    <w:rsid w:val="00F87E05"/>
    <w:rsid w:val="00F90879"/>
    <w:rsid w:val="00F90C73"/>
    <w:rsid w:val="00F90CB5"/>
    <w:rsid w:val="00F9163F"/>
    <w:rsid w:val="00F917C0"/>
    <w:rsid w:val="00F91960"/>
    <w:rsid w:val="00F92218"/>
    <w:rsid w:val="00F922F0"/>
    <w:rsid w:val="00F92F5A"/>
    <w:rsid w:val="00F93431"/>
    <w:rsid w:val="00F93703"/>
    <w:rsid w:val="00F9372D"/>
    <w:rsid w:val="00F9385D"/>
    <w:rsid w:val="00F93EB3"/>
    <w:rsid w:val="00F93F5F"/>
    <w:rsid w:val="00F94A01"/>
    <w:rsid w:val="00F94FE4"/>
    <w:rsid w:val="00F95DDD"/>
    <w:rsid w:val="00F9675E"/>
    <w:rsid w:val="00F96F0F"/>
    <w:rsid w:val="00F973E0"/>
    <w:rsid w:val="00F97A99"/>
    <w:rsid w:val="00F97B0B"/>
    <w:rsid w:val="00F97C4D"/>
    <w:rsid w:val="00FA095C"/>
    <w:rsid w:val="00FA0B4E"/>
    <w:rsid w:val="00FA11BC"/>
    <w:rsid w:val="00FA13CF"/>
    <w:rsid w:val="00FA1CD0"/>
    <w:rsid w:val="00FA1D9D"/>
    <w:rsid w:val="00FA207E"/>
    <w:rsid w:val="00FA2094"/>
    <w:rsid w:val="00FA2E07"/>
    <w:rsid w:val="00FA32A1"/>
    <w:rsid w:val="00FA3430"/>
    <w:rsid w:val="00FA3802"/>
    <w:rsid w:val="00FA398F"/>
    <w:rsid w:val="00FA3C96"/>
    <w:rsid w:val="00FA402C"/>
    <w:rsid w:val="00FA45F9"/>
    <w:rsid w:val="00FA517F"/>
    <w:rsid w:val="00FA65CD"/>
    <w:rsid w:val="00FA67C6"/>
    <w:rsid w:val="00FB057B"/>
    <w:rsid w:val="00FB075A"/>
    <w:rsid w:val="00FB17BF"/>
    <w:rsid w:val="00FB1B14"/>
    <w:rsid w:val="00FB1DD8"/>
    <w:rsid w:val="00FB2029"/>
    <w:rsid w:val="00FB3001"/>
    <w:rsid w:val="00FB359D"/>
    <w:rsid w:val="00FB3715"/>
    <w:rsid w:val="00FB3821"/>
    <w:rsid w:val="00FB4355"/>
    <w:rsid w:val="00FB44F9"/>
    <w:rsid w:val="00FB4815"/>
    <w:rsid w:val="00FB4C11"/>
    <w:rsid w:val="00FB5077"/>
    <w:rsid w:val="00FB5223"/>
    <w:rsid w:val="00FB522C"/>
    <w:rsid w:val="00FB6853"/>
    <w:rsid w:val="00FB6A7B"/>
    <w:rsid w:val="00FB6A8F"/>
    <w:rsid w:val="00FB70B1"/>
    <w:rsid w:val="00FB7BBB"/>
    <w:rsid w:val="00FB7BE5"/>
    <w:rsid w:val="00FB7EC1"/>
    <w:rsid w:val="00FC0183"/>
    <w:rsid w:val="00FC01BF"/>
    <w:rsid w:val="00FC0713"/>
    <w:rsid w:val="00FC09D4"/>
    <w:rsid w:val="00FC1207"/>
    <w:rsid w:val="00FC130A"/>
    <w:rsid w:val="00FC15E0"/>
    <w:rsid w:val="00FC21E0"/>
    <w:rsid w:val="00FC2625"/>
    <w:rsid w:val="00FC2682"/>
    <w:rsid w:val="00FC27A3"/>
    <w:rsid w:val="00FC299F"/>
    <w:rsid w:val="00FC2BF6"/>
    <w:rsid w:val="00FC2EB8"/>
    <w:rsid w:val="00FC2FA0"/>
    <w:rsid w:val="00FC3EC4"/>
    <w:rsid w:val="00FC4712"/>
    <w:rsid w:val="00FC4BFF"/>
    <w:rsid w:val="00FC4E62"/>
    <w:rsid w:val="00FC4FDC"/>
    <w:rsid w:val="00FC5784"/>
    <w:rsid w:val="00FC5FE8"/>
    <w:rsid w:val="00FC6278"/>
    <w:rsid w:val="00FC62BD"/>
    <w:rsid w:val="00FC697B"/>
    <w:rsid w:val="00FC72B7"/>
    <w:rsid w:val="00FC74CE"/>
    <w:rsid w:val="00FD0466"/>
    <w:rsid w:val="00FD076B"/>
    <w:rsid w:val="00FD0796"/>
    <w:rsid w:val="00FD103C"/>
    <w:rsid w:val="00FD1429"/>
    <w:rsid w:val="00FD1543"/>
    <w:rsid w:val="00FD1712"/>
    <w:rsid w:val="00FD21BF"/>
    <w:rsid w:val="00FD2D85"/>
    <w:rsid w:val="00FD2F1F"/>
    <w:rsid w:val="00FD3EC3"/>
    <w:rsid w:val="00FD4995"/>
    <w:rsid w:val="00FD51F5"/>
    <w:rsid w:val="00FD553B"/>
    <w:rsid w:val="00FD5727"/>
    <w:rsid w:val="00FD5AC3"/>
    <w:rsid w:val="00FD5BB4"/>
    <w:rsid w:val="00FD5CE5"/>
    <w:rsid w:val="00FD5F74"/>
    <w:rsid w:val="00FD6AA0"/>
    <w:rsid w:val="00FD6C11"/>
    <w:rsid w:val="00FD6D13"/>
    <w:rsid w:val="00FD6D6C"/>
    <w:rsid w:val="00FD7033"/>
    <w:rsid w:val="00FD7532"/>
    <w:rsid w:val="00FD7548"/>
    <w:rsid w:val="00FD7667"/>
    <w:rsid w:val="00FD7680"/>
    <w:rsid w:val="00FD7789"/>
    <w:rsid w:val="00FD7C59"/>
    <w:rsid w:val="00FE0440"/>
    <w:rsid w:val="00FE0F16"/>
    <w:rsid w:val="00FE1166"/>
    <w:rsid w:val="00FE1FBB"/>
    <w:rsid w:val="00FE2947"/>
    <w:rsid w:val="00FE2A71"/>
    <w:rsid w:val="00FE2C13"/>
    <w:rsid w:val="00FE332C"/>
    <w:rsid w:val="00FE3596"/>
    <w:rsid w:val="00FE38CE"/>
    <w:rsid w:val="00FE3ACA"/>
    <w:rsid w:val="00FE3E93"/>
    <w:rsid w:val="00FE5907"/>
    <w:rsid w:val="00FE5B95"/>
    <w:rsid w:val="00FE6037"/>
    <w:rsid w:val="00FE6772"/>
    <w:rsid w:val="00FF05E2"/>
    <w:rsid w:val="00FF0773"/>
    <w:rsid w:val="00FF0C52"/>
    <w:rsid w:val="00FF0C87"/>
    <w:rsid w:val="00FF11E3"/>
    <w:rsid w:val="00FF1563"/>
    <w:rsid w:val="00FF1DBD"/>
    <w:rsid w:val="00FF222A"/>
    <w:rsid w:val="00FF27D9"/>
    <w:rsid w:val="00FF34CF"/>
    <w:rsid w:val="00FF385B"/>
    <w:rsid w:val="00FF48BD"/>
    <w:rsid w:val="00FF51A0"/>
    <w:rsid w:val="00FF6148"/>
    <w:rsid w:val="00FF6285"/>
    <w:rsid w:val="00FF652A"/>
    <w:rsid w:val="00FF6698"/>
    <w:rsid w:val="00FF6766"/>
    <w:rsid w:val="00FF69CA"/>
    <w:rsid w:val="00FF7A28"/>
    <w:rsid w:val="00FF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E8CDD"/>
  <w15:docId w15:val="{6714D898-35ED-477F-8D63-F408A6DD7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5CEE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  <w:lang w:eastAsia="ru-RU"/>
    </w:rPr>
  </w:style>
  <w:style w:type="paragraph" w:styleId="1">
    <w:name w:val="heading 1"/>
    <w:basedOn w:val="a"/>
    <w:next w:val="Pro-Gramma"/>
    <w:link w:val="1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before="4000" w:after="9960" w:line="100" w:lineRule="atLeast"/>
      <w:ind w:left="360"/>
      <w:jc w:val="right"/>
      <w:outlineLvl w:val="0"/>
    </w:pPr>
    <w:rPr>
      <w:rFonts w:ascii="Verdana" w:hAnsi="Verdana" w:cs="Arial"/>
      <w:b/>
      <w:bCs/>
      <w:color w:val="C41C16"/>
      <w:kern w:val="1"/>
      <w:sz w:val="40"/>
      <w:szCs w:val="32"/>
      <w:lang w:eastAsia="ar-SA"/>
    </w:rPr>
  </w:style>
  <w:style w:type="paragraph" w:styleId="2">
    <w:name w:val="heading 2"/>
    <w:basedOn w:val="a"/>
    <w:next w:val="Pro-Gramma"/>
    <w:link w:val="2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after="840" w:line="100" w:lineRule="atLeast"/>
      <w:ind w:left="36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  <w:lang w:eastAsia="ar-SA"/>
    </w:rPr>
  </w:style>
  <w:style w:type="paragraph" w:styleId="3">
    <w:name w:val="heading 3"/>
    <w:basedOn w:val="a"/>
    <w:next w:val="Pro-Gramma"/>
    <w:link w:val="30"/>
    <w:uiPriority w:val="9"/>
    <w:qFormat/>
    <w:rsid w:val="00385CEE"/>
    <w:pPr>
      <w:keepNext/>
      <w:widowControl/>
      <w:tabs>
        <w:tab w:val="num" w:pos="360"/>
      </w:tabs>
      <w:suppressAutoHyphens/>
      <w:autoSpaceDE/>
      <w:autoSpaceDN/>
      <w:adjustRightInd/>
      <w:spacing w:before="1200" w:after="600" w:line="100" w:lineRule="atLeast"/>
      <w:ind w:left="360"/>
      <w:outlineLvl w:val="2"/>
    </w:pPr>
    <w:rPr>
      <w:rFonts w:ascii="Verdana" w:hAnsi="Verdana" w:cs="Arial"/>
      <w:bCs/>
      <w:color w:val="C41C1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qFormat/>
    <w:rsid w:val="00385CEE"/>
    <w:pPr>
      <w:keepNext/>
      <w:widowControl/>
      <w:autoSpaceDE/>
      <w:autoSpaceDN/>
      <w:adjustRightInd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CEE"/>
    <w:rPr>
      <w:rFonts w:ascii="Verdana" w:eastAsiaTheme="minorEastAsia" w:hAnsi="Verdana" w:cs="Arial"/>
      <w:b/>
      <w:bCs/>
      <w:color w:val="C41C16"/>
      <w:kern w:val="1"/>
      <w:sz w:val="40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385CEE"/>
    <w:rPr>
      <w:rFonts w:ascii="Verdana" w:eastAsiaTheme="minorEastAsia" w:hAnsi="Verdana" w:cs="Arial"/>
      <w:b/>
      <w:bCs/>
      <w:iCs/>
      <w:color w:val="C41C16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385CEE"/>
    <w:rPr>
      <w:rFonts w:ascii="Verdana" w:eastAsiaTheme="minorEastAsia" w:hAnsi="Verdana" w:cs="Arial"/>
      <w:bCs/>
      <w:color w:val="C41C16"/>
      <w:sz w:val="24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385CEE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BoxList">
    <w:name w:val="Box List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1">
    <w:name w:val="Текст концевой сноски1"/>
    <w:basedOn w:val="a0"/>
    <w:uiPriority w:val="99"/>
    <w:rsid w:val="00385CEE"/>
    <w:rPr>
      <w:rFonts w:cs="Times New Roman"/>
    </w:rPr>
  </w:style>
  <w:style w:type="paragraph" w:styleId="a3">
    <w:name w:val="footnote text"/>
    <w:basedOn w:val="a"/>
    <w:link w:val="a4"/>
    <w:uiPriority w:val="99"/>
    <w:rsid w:val="00385CEE"/>
    <w:pPr>
      <w:spacing w:after="0" w:line="240" w:lineRule="auto"/>
    </w:pPr>
    <w:rPr>
      <w:rFonts w:cstheme="minorBid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85CEE"/>
    <w:rPr>
      <w:rFonts w:ascii="Calibri" w:eastAsiaTheme="minorEastAsia" w:hAnsi="Calibri"/>
      <w:sz w:val="20"/>
      <w:szCs w:val="20"/>
      <w:lang w:eastAsia="ru-RU"/>
    </w:rPr>
  </w:style>
  <w:style w:type="paragraph" w:customStyle="1" w:styleId="NumberedHeading2">
    <w:name w:val="Numbered Heading 2"/>
    <w:basedOn w:val="21"/>
    <w:next w:val="a"/>
    <w:uiPriority w:val="99"/>
    <w:rsid w:val="00385CEE"/>
    <w:pPr>
      <w:keepNext w:val="0"/>
      <w:tabs>
        <w:tab w:val="left" w:pos="431"/>
      </w:tabs>
      <w:spacing w:after="0"/>
      <w:ind w:left="0" w:firstLine="0"/>
      <w:jc w:val="left"/>
    </w:pPr>
    <w:rPr>
      <w:rFonts w:ascii="Calibri" w:hAnsi="Calibri" w:cstheme="minorBidi"/>
      <w:b w:val="0"/>
      <w:bCs w:val="0"/>
      <w:color w:val="auto"/>
      <w:sz w:val="24"/>
      <w:szCs w:val="24"/>
    </w:rPr>
  </w:style>
  <w:style w:type="character" w:customStyle="1" w:styleId="12">
    <w:name w:val="Текст сноски1"/>
    <w:basedOn w:val="a0"/>
    <w:uiPriority w:val="99"/>
    <w:rsid w:val="00385CEE"/>
    <w:rPr>
      <w:rFonts w:cs="Times New Roman"/>
      <w:sz w:val="20"/>
      <w:szCs w:val="20"/>
    </w:rPr>
  </w:style>
  <w:style w:type="paragraph" w:customStyle="1" w:styleId="Pro-TabHead">
    <w:name w:val="Pro-Tab Head"/>
    <w:basedOn w:val="Pro-Tab"/>
    <w:uiPriority w:val="99"/>
    <w:rsid w:val="00385CEE"/>
    <w:pPr>
      <w:spacing w:before="0" w:after="0"/>
    </w:pPr>
    <w:rPr>
      <w:rFonts w:ascii="Calibri" w:hAnsi="Calibri" w:cstheme="minorBidi"/>
      <w:b/>
      <w:bCs/>
      <w:sz w:val="24"/>
      <w:szCs w:val="24"/>
    </w:rPr>
  </w:style>
  <w:style w:type="character" w:customStyle="1" w:styleId="2text">
    <w:name w:val="Заголовок 2 Знак_text"/>
    <w:uiPriority w:val="99"/>
    <w:rsid w:val="00385CEE"/>
    <w:rPr>
      <w:rFonts w:ascii="Verdana" w:hAnsi="Verdana"/>
      <w:b/>
      <w:color w:val="C41C16"/>
      <w:sz w:val="28"/>
    </w:rPr>
  </w:style>
  <w:style w:type="paragraph" w:customStyle="1" w:styleId="21">
    <w:name w:val="Заголовок 2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after="840" w:line="240" w:lineRule="auto"/>
      <w:ind w:left="1080" w:hanging="1080"/>
      <w:jc w:val="right"/>
    </w:pPr>
    <w:rPr>
      <w:rFonts w:ascii="Verdana" w:eastAsiaTheme="minorEastAsia" w:hAnsi="Verdana" w:cs="Verdana"/>
      <w:b/>
      <w:bCs/>
      <w:color w:val="C41C16"/>
      <w:sz w:val="28"/>
      <w:szCs w:val="28"/>
      <w:lang w:eastAsia="ru-RU"/>
    </w:rPr>
  </w:style>
  <w:style w:type="paragraph" w:styleId="a5">
    <w:name w:val="annotation text"/>
    <w:basedOn w:val="a"/>
    <w:link w:val="a6"/>
    <w:uiPriority w:val="99"/>
    <w:rsid w:val="00385CE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385CEE"/>
    <w:rPr>
      <w:rFonts w:ascii="Calibri" w:eastAsiaTheme="minorEastAsia" w:hAnsi="Calibri" w:cs="Calibri"/>
      <w:sz w:val="20"/>
      <w:szCs w:val="20"/>
      <w:lang w:eastAsia="ru-RU"/>
    </w:rPr>
  </w:style>
  <w:style w:type="character" w:customStyle="1" w:styleId="text">
    <w:name w:val="Тема примечания Знак_text"/>
    <w:uiPriority w:val="99"/>
    <w:rsid w:val="00385CEE"/>
    <w:rPr>
      <w:rFonts w:ascii="Times New Roman" w:hAnsi="Times New Roman"/>
      <w:b/>
    </w:rPr>
  </w:style>
  <w:style w:type="character" w:customStyle="1" w:styleId="text0">
    <w:name w:val="Подзаголовок Знак_text"/>
    <w:uiPriority w:val="99"/>
    <w:rsid w:val="00385CEE"/>
    <w:rPr>
      <w:rFonts w:ascii="Cambria" w:hAnsi="Cambria"/>
    </w:rPr>
  </w:style>
  <w:style w:type="paragraph" w:styleId="a7">
    <w:name w:val="Normal (Web)"/>
    <w:basedOn w:val="a"/>
    <w:uiPriority w:val="99"/>
    <w:rsid w:val="00385CEE"/>
    <w:pPr>
      <w:spacing w:before="280" w:after="280" w:line="240" w:lineRule="auto"/>
    </w:pPr>
    <w:rPr>
      <w:rFonts w:cstheme="minorBidi"/>
    </w:rPr>
  </w:style>
  <w:style w:type="character" w:customStyle="1" w:styleId="4text">
    <w:name w:val="Заголовок 4 Знак_text"/>
    <w:uiPriority w:val="99"/>
    <w:rsid w:val="00385CEE"/>
    <w:rPr>
      <w:rFonts w:ascii="Verdana" w:hAnsi="Verdana"/>
      <w:b/>
      <w:sz w:val="20"/>
    </w:rPr>
  </w:style>
  <w:style w:type="character" w:customStyle="1" w:styleId="text1">
    <w:name w:val="Текст сноски Знак_text"/>
    <w:uiPriority w:val="99"/>
    <w:rsid w:val="00385CEE"/>
    <w:rPr>
      <w:rFonts w:ascii="Times New Roman" w:hAnsi="Times New Roman"/>
      <w:sz w:val="20"/>
    </w:rPr>
  </w:style>
  <w:style w:type="paragraph" w:customStyle="1" w:styleId="Standard">
    <w:name w:val="Standard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pperCaseList">
    <w:name w:val="Upper Case List"/>
    <w:basedOn w:val="NumberedList"/>
    <w:uiPriority w:val="99"/>
    <w:rsid w:val="00385CEE"/>
  </w:style>
  <w:style w:type="character" w:customStyle="1" w:styleId="pagenumbertext">
    <w:name w:val="page number_text"/>
    <w:uiPriority w:val="99"/>
    <w:rsid w:val="00385CEE"/>
    <w:rPr>
      <w:rFonts w:ascii="Verdana" w:hAnsi="Verdana"/>
      <w:b/>
      <w:color w:val="C41C16"/>
      <w:sz w:val="16"/>
    </w:rPr>
  </w:style>
  <w:style w:type="paragraph" w:customStyle="1" w:styleId="TableContents">
    <w:name w:val="Table Contents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andList">
    <w:name w:val="Han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TriangleList">
    <w:name w:val="Triangle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NumberedList">
    <w:name w:val="Numbere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385CEE"/>
    <w:pPr>
      <w:spacing w:after="0" w:line="240" w:lineRule="auto"/>
      <w:ind w:left="720"/>
    </w:pPr>
    <w:rPr>
      <w:rFonts w:cstheme="minorBidi"/>
    </w:rPr>
  </w:style>
  <w:style w:type="paragraph" w:customStyle="1" w:styleId="Pro-Gramma">
    <w:name w:val="Pro-Gramma"/>
    <w:link w:val="Pro-Gramma0"/>
    <w:qFormat/>
    <w:rsid w:val="00385CEE"/>
    <w:pPr>
      <w:widowControl w:val="0"/>
      <w:autoSpaceDE w:val="0"/>
      <w:autoSpaceDN w:val="0"/>
      <w:adjustRightInd w:val="0"/>
      <w:spacing w:before="120" w:line="288" w:lineRule="auto"/>
      <w:ind w:left="1133"/>
      <w:jc w:val="both"/>
    </w:pPr>
    <w:rPr>
      <w:rFonts w:ascii="Georgia" w:eastAsiaTheme="minorEastAsia" w:hAnsi="Georgia" w:cs="Georgia"/>
      <w:sz w:val="20"/>
      <w:szCs w:val="20"/>
      <w:lang w:eastAsia="ru-RU"/>
    </w:rPr>
  </w:style>
  <w:style w:type="character" w:customStyle="1" w:styleId="text2">
    <w:name w:val="Текст примечания Знак_text"/>
    <w:uiPriority w:val="99"/>
    <w:rsid w:val="00385CEE"/>
    <w:rPr>
      <w:sz w:val="20"/>
    </w:rPr>
  </w:style>
  <w:style w:type="character" w:customStyle="1" w:styleId="Pro-text">
    <w:name w:val="Pro-Ссылка_text"/>
    <w:uiPriority w:val="99"/>
    <w:rsid w:val="00385CEE"/>
    <w:rPr>
      <w:i/>
      <w:color w:val="808080"/>
    </w:rPr>
  </w:style>
  <w:style w:type="paragraph" w:customStyle="1" w:styleId="ChapterHeading">
    <w:name w:val="Chapter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paragraph" w:customStyle="1" w:styleId="Contents2">
    <w:name w:val="Contents 2"/>
    <w:basedOn w:val="a"/>
    <w:next w:val="a"/>
    <w:uiPriority w:val="99"/>
    <w:rsid w:val="00385CEE"/>
    <w:pPr>
      <w:spacing w:after="0" w:line="240" w:lineRule="auto"/>
      <w:ind w:left="1440" w:hanging="431"/>
    </w:pPr>
    <w:rPr>
      <w:rFonts w:cstheme="minorBidi"/>
    </w:rPr>
  </w:style>
  <w:style w:type="character" w:customStyle="1" w:styleId="3text">
    <w:name w:val="Заголовок 3 Знак_text"/>
    <w:uiPriority w:val="99"/>
    <w:rsid w:val="00385CEE"/>
    <w:rPr>
      <w:rFonts w:ascii="Verdana" w:hAnsi="Verdana"/>
      <w:color w:val="C41C16"/>
    </w:rPr>
  </w:style>
  <w:style w:type="paragraph" w:customStyle="1" w:styleId="Textbody">
    <w:name w:val="Text body"/>
    <w:uiPriority w:val="99"/>
    <w:rsid w:val="00385CEE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Reference">
    <w:name w:val="Reference"/>
    <w:uiPriority w:val="99"/>
    <w:rsid w:val="00385CEE"/>
    <w:rPr>
      <w:sz w:val="20"/>
    </w:rPr>
  </w:style>
  <w:style w:type="paragraph" w:customStyle="1" w:styleId="NumberedHeading3">
    <w:name w:val="Numbered Heading 3"/>
    <w:basedOn w:val="31"/>
    <w:next w:val="a"/>
    <w:uiPriority w:val="99"/>
    <w:rsid w:val="00385CEE"/>
    <w:pPr>
      <w:keepNext w:val="0"/>
      <w:tabs>
        <w:tab w:val="clear" w:pos="0"/>
        <w:tab w:val="left" w:pos="431"/>
      </w:tabs>
      <w:spacing w:before="0" w:after="0"/>
    </w:pPr>
    <w:rPr>
      <w:rFonts w:ascii="Calibri" w:hAnsi="Calibri" w:cstheme="minorBidi"/>
      <w:color w:val="auto"/>
    </w:rPr>
  </w:style>
  <w:style w:type="paragraph" w:styleId="a9">
    <w:name w:val="Subtitle"/>
    <w:basedOn w:val="a"/>
    <w:next w:val="Textbody"/>
    <w:link w:val="aa"/>
    <w:uiPriority w:val="99"/>
    <w:qFormat/>
    <w:rsid w:val="00385CEE"/>
    <w:pPr>
      <w:spacing w:after="60" w:line="240" w:lineRule="auto"/>
      <w:jc w:val="center"/>
    </w:pPr>
    <w:rPr>
      <w:rFonts w:ascii="Cambria" w:hAnsi="Cambria" w:cs="Cambria"/>
      <w:i/>
      <w:iCs/>
      <w:sz w:val="28"/>
      <w:szCs w:val="28"/>
    </w:rPr>
  </w:style>
  <w:style w:type="character" w:customStyle="1" w:styleId="aa">
    <w:name w:val="Подзаголовок Знак"/>
    <w:basedOn w:val="a0"/>
    <w:link w:val="a9"/>
    <w:uiPriority w:val="99"/>
    <w:rsid w:val="00385CEE"/>
    <w:rPr>
      <w:rFonts w:ascii="Cambria" w:eastAsiaTheme="minorEastAsia" w:hAnsi="Cambria" w:cs="Cambria"/>
      <w:i/>
      <w:iCs/>
      <w:sz w:val="28"/>
      <w:szCs w:val="28"/>
      <w:lang w:eastAsia="ru-RU"/>
    </w:rPr>
  </w:style>
  <w:style w:type="paragraph" w:customStyle="1" w:styleId="Index">
    <w:name w:val="Index"/>
    <w:basedOn w:val="Standard"/>
    <w:uiPriority w:val="99"/>
    <w:rsid w:val="00385CEE"/>
    <w:rPr>
      <w:rFonts w:ascii="Arial" w:hAnsi="Arial" w:cs="Arial"/>
    </w:rPr>
  </w:style>
  <w:style w:type="paragraph" w:customStyle="1" w:styleId="StarList">
    <w:name w:val="Star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tents4">
    <w:name w:val="Contents 4"/>
    <w:basedOn w:val="a"/>
    <w:next w:val="a"/>
    <w:uiPriority w:val="99"/>
    <w:rsid w:val="00385CEE"/>
    <w:pPr>
      <w:spacing w:after="0" w:line="240" w:lineRule="auto"/>
      <w:ind w:left="2880" w:hanging="431"/>
    </w:pPr>
    <w:rPr>
      <w:rFonts w:cstheme="minorBidi"/>
    </w:rPr>
  </w:style>
  <w:style w:type="paragraph" w:customStyle="1" w:styleId="LowerCaseList">
    <w:name w:val="Lower Case List"/>
    <w:basedOn w:val="NumberedList"/>
    <w:uiPriority w:val="99"/>
    <w:rsid w:val="00385CEE"/>
  </w:style>
  <w:style w:type="paragraph" w:styleId="ab">
    <w:name w:val="Title"/>
    <w:basedOn w:val="a"/>
    <w:next w:val="Textbody"/>
    <w:link w:val="ac"/>
    <w:uiPriority w:val="99"/>
    <w:qFormat/>
    <w:rsid w:val="00385CEE"/>
    <w:pPr>
      <w:keepNext/>
      <w:spacing w:before="3000" w:after="5520" w:line="240" w:lineRule="auto"/>
      <w:ind w:left="1678"/>
      <w:jc w:val="right"/>
    </w:pPr>
    <w:rPr>
      <w:rFonts w:ascii="Verdana" w:hAnsi="Verdana" w:cs="Verdana"/>
      <w:b/>
      <w:bCs/>
      <w:sz w:val="40"/>
      <w:szCs w:val="40"/>
    </w:rPr>
  </w:style>
  <w:style w:type="character" w:customStyle="1" w:styleId="ac">
    <w:name w:val="Заголовок Знак"/>
    <w:basedOn w:val="a0"/>
    <w:link w:val="ab"/>
    <w:uiPriority w:val="99"/>
    <w:rsid w:val="00385CEE"/>
    <w:rPr>
      <w:rFonts w:ascii="Verdana" w:eastAsiaTheme="minorEastAsia" w:hAnsi="Verdana" w:cs="Verdana"/>
      <w:b/>
      <w:bCs/>
      <w:sz w:val="40"/>
      <w:szCs w:val="40"/>
      <w:lang w:eastAsia="ru-RU"/>
    </w:rPr>
  </w:style>
  <w:style w:type="paragraph" w:customStyle="1" w:styleId="ContentsHeader">
    <w:name w:val="Contents Header"/>
    <w:basedOn w:val="a"/>
    <w:next w:val="a"/>
    <w:uiPriority w:val="99"/>
    <w:rsid w:val="00385CEE"/>
    <w:pPr>
      <w:spacing w:before="240" w:after="120" w:line="240" w:lineRule="auto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13">
    <w:name w:val="Название объекта1"/>
    <w:basedOn w:val="Standard"/>
    <w:uiPriority w:val="99"/>
    <w:rsid w:val="00385CEE"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styleId="ad">
    <w:name w:val="Balloon Text"/>
    <w:basedOn w:val="a"/>
    <w:link w:val="ae"/>
    <w:uiPriority w:val="99"/>
    <w:rsid w:val="0038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385C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text3">
    <w:name w:val="Верхний колонтитул Знак_text"/>
    <w:uiPriority w:val="99"/>
    <w:rsid w:val="00385CEE"/>
    <w:rPr>
      <w:rFonts w:ascii="Times New Roman" w:hAnsi="Times New Roman"/>
    </w:rPr>
  </w:style>
  <w:style w:type="paragraph" w:customStyle="1" w:styleId="SectionHeading">
    <w:name w:val="Section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character" w:customStyle="1" w:styleId="text4">
    <w:name w:val="Текст выноски Знак_text"/>
    <w:uiPriority w:val="99"/>
    <w:rsid w:val="00385CEE"/>
    <w:rPr>
      <w:rFonts w:ascii="Tahoma" w:hAnsi="Tahoma"/>
      <w:sz w:val="16"/>
    </w:rPr>
  </w:style>
  <w:style w:type="paragraph" w:customStyle="1" w:styleId="Pro-TabName">
    <w:name w:val="Pro-Tab Name"/>
    <w:rsid w:val="00385CEE"/>
    <w:pPr>
      <w:keepNext/>
      <w:widowControl w:val="0"/>
      <w:autoSpaceDE w:val="0"/>
      <w:autoSpaceDN w:val="0"/>
      <w:adjustRightInd w:val="0"/>
      <w:spacing w:before="239" w:after="120" w:line="240" w:lineRule="auto"/>
    </w:pPr>
    <w:rPr>
      <w:rFonts w:ascii="Calibri" w:eastAsiaTheme="minorEastAsia" w:hAnsi="Calibri"/>
      <w:color w:val="C41C16"/>
      <w:sz w:val="24"/>
      <w:szCs w:val="24"/>
      <w:lang w:eastAsia="ru-RU"/>
    </w:rPr>
  </w:style>
  <w:style w:type="character" w:customStyle="1" w:styleId="text5">
    <w:name w:val="Основной текст Знак_text"/>
    <w:uiPriority w:val="99"/>
    <w:rsid w:val="00385CEE"/>
    <w:rPr>
      <w:rFonts w:ascii="Arial" w:hAnsi="Arial"/>
      <w:sz w:val="20"/>
    </w:rPr>
  </w:style>
  <w:style w:type="paragraph" w:customStyle="1" w:styleId="HeartList">
    <w:name w:val="Heart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styleId="af">
    <w:name w:val="Document Map"/>
    <w:basedOn w:val="a"/>
    <w:link w:val="af0"/>
    <w:uiPriority w:val="99"/>
    <w:rsid w:val="0038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rsid w:val="00385C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Pro-Markatext">
    <w:name w:val="Pro-Marka_text"/>
    <w:uiPriority w:val="99"/>
    <w:rsid w:val="00385CEE"/>
    <w:rPr>
      <w:b/>
      <w:color w:val="C41C16"/>
    </w:rPr>
  </w:style>
  <w:style w:type="character" w:customStyle="1" w:styleId="annotationreferencetext">
    <w:name w:val="annotation reference_text"/>
    <w:uiPriority w:val="99"/>
    <w:rsid w:val="00385CEE"/>
    <w:rPr>
      <w:sz w:val="16"/>
    </w:rPr>
  </w:style>
  <w:style w:type="paragraph" w:customStyle="1" w:styleId="SquareList">
    <w:name w:val="Square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14">
    <w:name w:val="Нижний колонтитул1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af1">
    <w:name w:val="Знак Знак Знак"/>
    <w:uiPriority w:val="99"/>
    <w:rsid w:val="00385CEE"/>
    <w:pPr>
      <w:widowControl w:val="0"/>
      <w:autoSpaceDE w:val="0"/>
      <w:autoSpaceDN w:val="0"/>
      <w:adjustRightInd w:val="0"/>
      <w:spacing w:after="159" w:line="101" w:lineRule="auto"/>
    </w:pPr>
    <w:rPr>
      <w:rFonts w:ascii="Verdana" w:eastAsiaTheme="minorEastAsia" w:hAnsi="Verdana" w:cs="Verdana"/>
      <w:sz w:val="20"/>
      <w:szCs w:val="20"/>
      <w:lang w:val="en-US" w:eastAsia="ru-RU"/>
    </w:rPr>
  </w:style>
  <w:style w:type="character" w:customStyle="1" w:styleId="footnotereferencetext">
    <w:name w:val="footnote reference_text"/>
    <w:uiPriority w:val="99"/>
    <w:rsid w:val="00385CEE"/>
    <w:rPr>
      <w:vertAlign w:val="superscript"/>
    </w:rPr>
  </w:style>
  <w:style w:type="paragraph" w:styleId="af2">
    <w:name w:val="No Spacing"/>
    <w:link w:val="af3"/>
    <w:uiPriority w:val="1"/>
    <w:qFormat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eastAsia="ru-RU"/>
    </w:rPr>
  </w:style>
  <w:style w:type="character" w:customStyle="1" w:styleId="text6">
    <w:name w:val="Название Знак_text"/>
    <w:uiPriority w:val="99"/>
    <w:rsid w:val="00385CEE"/>
    <w:rPr>
      <w:rFonts w:ascii="Verdana" w:hAnsi="Verdana"/>
      <w:b/>
      <w:sz w:val="40"/>
    </w:rPr>
  </w:style>
  <w:style w:type="paragraph" w:customStyle="1" w:styleId="Contents1">
    <w:name w:val="Contents 1"/>
    <w:uiPriority w:val="99"/>
    <w:rsid w:val="00385CEE"/>
    <w:pPr>
      <w:widowControl w:val="0"/>
      <w:tabs>
        <w:tab w:val="right" w:pos="9921"/>
      </w:tabs>
      <w:autoSpaceDE w:val="0"/>
      <w:autoSpaceDN w:val="0"/>
      <w:adjustRightInd w:val="0"/>
      <w:spacing w:before="360" w:after="360" w:line="240" w:lineRule="auto"/>
    </w:pPr>
    <w:rPr>
      <w:rFonts w:ascii="Verdana" w:eastAsiaTheme="minorEastAsia" w:hAnsi="Verdana" w:cs="Verdana"/>
      <w:sz w:val="24"/>
      <w:szCs w:val="24"/>
      <w:lang w:eastAsia="ru-RU"/>
    </w:rPr>
  </w:style>
  <w:style w:type="character" w:customStyle="1" w:styleId="Pro-Grammatext">
    <w:name w:val="Pro-Gramma Знак_text"/>
    <w:uiPriority w:val="99"/>
    <w:rsid w:val="00385CEE"/>
    <w:rPr>
      <w:rFonts w:ascii="Georgia" w:hAnsi="Georgia"/>
      <w:sz w:val="20"/>
    </w:rPr>
  </w:style>
  <w:style w:type="paragraph" w:customStyle="1" w:styleId="NumberedHeading1">
    <w:name w:val="Numbered Heading 1"/>
    <w:basedOn w:val="110"/>
    <w:next w:val="a"/>
    <w:uiPriority w:val="99"/>
    <w:rsid w:val="00385CEE"/>
    <w:pPr>
      <w:keepNext w:val="0"/>
      <w:tabs>
        <w:tab w:val="left" w:pos="431"/>
      </w:tabs>
      <w:spacing w:before="0" w:after="0"/>
      <w:jc w:val="left"/>
    </w:pPr>
    <w:rPr>
      <w:rFonts w:ascii="Calibri" w:hAnsi="Calibri" w:cstheme="minorBidi"/>
      <w:b w:val="0"/>
      <w:bCs w:val="0"/>
      <w:color w:val="auto"/>
      <w:sz w:val="24"/>
      <w:szCs w:val="24"/>
    </w:rPr>
  </w:style>
  <w:style w:type="character" w:customStyle="1" w:styleId="text7">
    <w:name w:val="Нижний колонтитул Знак_text"/>
    <w:uiPriority w:val="99"/>
    <w:rsid w:val="00385CEE"/>
    <w:rPr>
      <w:rFonts w:ascii="Times New Roman" w:hAnsi="Times New Roman"/>
    </w:rPr>
  </w:style>
  <w:style w:type="paragraph" w:customStyle="1" w:styleId="Pro-List1">
    <w:name w:val="Pro-List #1"/>
    <w:basedOn w:val="Pro-Gramma"/>
    <w:uiPriority w:val="99"/>
    <w:rsid w:val="00385CEE"/>
    <w:pPr>
      <w:tabs>
        <w:tab w:val="left" w:pos="1133"/>
      </w:tabs>
      <w:spacing w:before="180" w:line="240" w:lineRule="auto"/>
      <w:ind w:hanging="566"/>
      <w:jc w:val="left"/>
    </w:pPr>
    <w:rPr>
      <w:rFonts w:ascii="Calibri" w:hAnsi="Calibri" w:cstheme="minorBidi"/>
      <w:sz w:val="24"/>
      <w:szCs w:val="24"/>
    </w:rPr>
  </w:style>
  <w:style w:type="paragraph" w:customStyle="1" w:styleId="Pro-List2">
    <w:name w:val="Pro-List #2"/>
    <w:uiPriority w:val="99"/>
    <w:rsid w:val="00385CEE"/>
    <w:pPr>
      <w:widowControl w:val="0"/>
      <w:tabs>
        <w:tab w:val="left" w:pos="2039"/>
      </w:tabs>
      <w:autoSpaceDE w:val="0"/>
      <w:autoSpaceDN w:val="0"/>
      <w:adjustRightInd w:val="0"/>
      <w:spacing w:after="0" w:line="240" w:lineRule="auto"/>
      <w:ind w:left="2039" w:hanging="480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Pro-List3">
    <w:name w:val="Pro-List #3"/>
    <w:uiPriority w:val="99"/>
    <w:rsid w:val="00385CEE"/>
    <w:pPr>
      <w:widowControl w:val="0"/>
      <w:tabs>
        <w:tab w:val="left" w:pos="2640"/>
      </w:tabs>
      <w:autoSpaceDE w:val="0"/>
      <w:autoSpaceDN w:val="0"/>
      <w:adjustRightInd w:val="0"/>
      <w:spacing w:after="0" w:line="240" w:lineRule="auto"/>
      <w:ind w:left="2640" w:hanging="599"/>
    </w:pPr>
    <w:rPr>
      <w:rFonts w:ascii="Calibri" w:eastAsiaTheme="minorEastAsia" w:hAnsi="Calibri"/>
      <w:sz w:val="24"/>
      <w:szCs w:val="24"/>
      <w:lang w:val="en-US" w:eastAsia="ru-RU"/>
    </w:rPr>
  </w:style>
  <w:style w:type="paragraph" w:customStyle="1" w:styleId="DiamondList">
    <w:name w:val="Diamon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Normal">
    <w:name w:val="ConsPlusNormal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tents3">
    <w:name w:val="Contents 3"/>
    <w:uiPriority w:val="99"/>
    <w:rsid w:val="00385CEE"/>
    <w:pPr>
      <w:widowControl w:val="0"/>
      <w:tabs>
        <w:tab w:val="right" w:pos="9911"/>
      </w:tabs>
      <w:autoSpaceDE w:val="0"/>
      <w:autoSpaceDN w:val="0"/>
      <w:adjustRightInd w:val="0"/>
      <w:spacing w:before="239" w:after="120" w:line="240" w:lineRule="auto"/>
      <w:ind w:left="1201"/>
    </w:pPr>
    <w:rPr>
      <w:rFonts w:ascii="Georgia" w:eastAsiaTheme="minorEastAsia" w:hAnsi="Georgia" w:cs="Georgia"/>
      <w:sz w:val="20"/>
      <w:szCs w:val="20"/>
      <w:lang w:eastAsia="ru-RU"/>
    </w:rPr>
  </w:style>
  <w:style w:type="character" w:customStyle="1" w:styleId="BulletSymbolstext">
    <w:name w:val="Bullet Symbols_text"/>
    <w:uiPriority w:val="99"/>
    <w:rsid w:val="00385CEE"/>
    <w:rPr>
      <w:rFonts w:ascii="OpenSymbol" w:hAnsi="OpenSymbol"/>
    </w:rPr>
  </w:style>
  <w:style w:type="character" w:customStyle="1" w:styleId="Reference1">
    <w:name w:val="Reference1"/>
    <w:uiPriority w:val="99"/>
    <w:rsid w:val="00385CEE"/>
    <w:rPr>
      <w:sz w:val="20"/>
    </w:rPr>
  </w:style>
  <w:style w:type="character" w:customStyle="1" w:styleId="1text">
    <w:name w:val="Заголовок 1 Знак_text"/>
    <w:uiPriority w:val="99"/>
    <w:rsid w:val="00385CEE"/>
    <w:rPr>
      <w:rFonts w:ascii="Verdana" w:hAnsi="Verdana"/>
      <w:b/>
      <w:color w:val="C41C16"/>
      <w:sz w:val="40"/>
    </w:rPr>
  </w:style>
  <w:style w:type="paragraph" w:customStyle="1" w:styleId="NPA-Comment">
    <w:name w:val="NPA-Comment"/>
    <w:basedOn w:val="Pro-Gramma"/>
    <w:uiPriority w:val="99"/>
    <w:rsid w:val="00385CEE"/>
    <w:pPr>
      <w:spacing w:before="60" w:after="60" w:line="240" w:lineRule="auto"/>
      <w:ind w:left="481"/>
      <w:jc w:val="left"/>
    </w:pPr>
    <w:rPr>
      <w:rFonts w:ascii="Calibri" w:hAnsi="Calibri" w:cstheme="minorBidi"/>
      <w:sz w:val="24"/>
      <w:szCs w:val="24"/>
    </w:rPr>
  </w:style>
  <w:style w:type="paragraph" w:customStyle="1" w:styleId="Pro-List-2">
    <w:name w:val="Pro-List -2"/>
    <w:uiPriority w:val="99"/>
    <w:rsid w:val="00385CEE"/>
    <w:pPr>
      <w:widowControl w:val="0"/>
      <w:autoSpaceDE w:val="0"/>
      <w:autoSpaceDN w:val="0"/>
      <w:adjustRightInd w:val="0"/>
      <w:spacing w:before="6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styleId="af4">
    <w:name w:val="Plain Text"/>
    <w:basedOn w:val="a"/>
    <w:link w:val="af5"/>
    <w:uiPriority w:val="99"/>
    <w:rsid w:val="00385CEE"/>
    <w:pPr>
      <w:spacing w:after="0" w:line="240" w:lineRule="auto"/>
    </w:pPr>
    <w:rPr>
      <w:rFonts w:ascii="Courier New" w:hAnsi="Courier New" w:cs="Courier New"/>
    </w:rPr>
  </w:style>
  <w:style w:type="character" w:customStyle="1" w:styleId="af5">
    <w:name w:val="Текст Знак"/>
    <w:basedOn w:val="a0"/>
    <w:link w:val="af4"/>
    <w:uiPriority w:val="99"/>
    <w:rsid w:val="00385CEE"/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BulletList">
    <w:name w:val="Bullet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Emphasistext">
    <w:name w:val="Emphasis_text"/>
    <w:uiPriority w:val="99"/>
    <w:rsid w:val="00385CEE"/>
    <w:rPr>
      <w:i/>
    </w:rPr>
  </w:style>
  <w:style w:type="paragraph" w:customStyle="1" w:styleId="ImpliesList">
    <w:name w:val="Implies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Cell">
    <w:name w:val="ConsPlusCell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ickList">
    <w:name w:val="Tick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Internetlinktext">
    <w:name w:val="Internet link_text"/>
    <w:uiPriority w:val="99"/>
    <w:rsid w:val="00385CEE"/>
  </w:style>
  <w:style w:type="paragraph" w:styleId="af6">
    <w:name w:val="List"/>
    <w:basedOn w:val="Textbody"/>
    <w:uiPriority w:val="99"/>
    <w:rsid w:val="00385CEE"/>
    <w:pPr>
      <w:spacing w:after="0"/>
    </w:pPr>
    <w:rPr>
      <w:sz w:val="24"/>
      <w:szCs w:val="24"/>
    </w:rPr>
  </w:style>
  <w:style w:type="paragraph" w:customStyle="1" w:styleId="Pro-Tab">
    <w:name w:val="Pro-Tab"/>
    <w:basedOn w:val="Pro-Gramma"/>
    <w:uiPriority w:val="99"/>
    <w:rsid w:val="00385CEE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UpperRomanList">
    <w:name w:val="Upper Roman List"/>
    <w:basedOn w:val="NumberedList"/>
    <w:uiPriority w:val="99"/>
    <w:rsid w:val="00385CEE"/>
  </w:style>
  <w:style w:type="paragraph" w:customStyle="1" w:styleId="15">
    <w:name w:val="Верхний колонтитул1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TextNPAtext">
    <w:name w:val="Text NPA_text"/>
    <w:uiPriority w:val="99"/>
    <w:rsid w:val="00385CEE"/>
    <w:rPr>
      <w:rFonts w:ascii="Courier New" w:hAnsi="Courier New"/>
    </w:rPr>
  </w:style>
  <w:style w:type="paragraph" w:styleId="af7">
    <w:name w:val="annotation subject"/>
    <w:basedOn w:val="a5"/>
    <w:link w:val="af8"/>
    <w:uiPriority w:val="99"/>
    <w:rsid w:val="00385CEE"/>
    <w:pPr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8">
    <w:name w:val="Тема примечания Знак"/>
    <w:basedOn w:val="a6"/>
    <w:link w:val="af7"/>
    <w:uiPriority w:val="99"/>
    <w:rsid w:val="00385CEE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110">
    <w:name w:val="Заголовок 1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000" w:after="9959" w:line="240" w:lineRule="auto"/>
      <w:jc w:val="right"/>
    </w:pPr>
    <w:rPr>
      <w:rFonts w:ascii="Verdana" w:eastAsiaTheme="minorEastAsia" w:hAnsi="Verdana" w:cs="Verdana"/>
      <w:b/>
      <w:bCs/>
      <w:color w:val="C41C16"/>
      <w:sz w:val="40"/>
      <w:szCs w:val="40"/>
      <w:lang w:eastAsia="ru-RU"/>
    </w:rPr>
  </w:style>
  <w:style w:type="paragraph" w:customStyle="1" w:styleId="310">
    <w:name w:val="Основной текст 31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eastAsiaTheme="minorEastAsia" w:hAnsi="Calibri"/>
      <w:sz w:val="28"/>
      <w:szCs w:val="28"/>
      <w:lang w:eastAsia="ru-RU"/>
    </w:rPr>
  </w:style>
  <w:style w:type="paragraph" w:customStyle="1" w:styleId="31">
    <w:name w:val="Заголовок 31"/>
    <w:next w:val="Textbody"/>
    <w:uiPriority w:val="99"/>
    <w:rsid w:val="00385CEE"/>
    <w:pPr>
      <w:keepNext/>
      <w:widowControl w:val="0"/>
      <w:tabs>
        <w:tab w:val="left" w:pos="0"/>
      </w:tabs>
      <w:autoSpaceDE w:val="0"/>
      <w:autoSpaceDN w:val="0"/>
      <w:adjustRightInd w:val="0"/>
      <w:spacing w:before="1200" w:after="599" w:line="240" w:lineRule="auto"/>
    </w:pPr>
    <w:rPr>
      <w:rFonts w:ascii="Verdana" w:eastAsiaTheme="minorEastAsia" w:hAnsi="Verdana" w:cs="Verdana"/>
      <w:color w:val="C41C16"/>
      <w:sz w:val="24"/>
      <w:szCs w:val="24"/>
      <w:lang w:eastAsia="ru-RU"/>
    </w:rPr>
  </w:style>
  <w:style w:type="paragraph" w:customStyle="1" w:styleId="41">
    <w:name w:val="Заголовок 4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80" w:after="239" w:line="240" w:lineRule="auto"/>
    </w:pPr>
    <w:rPr>
      <w:rFonts w:ascii="Verdana" w:eastAsiaTheme="minorEastAsia" w:hAnsi="Verdana" w:cs="Verdana"/>
      <w:b/>
      <w:bCs/>
      <w:sz w:val="20"/>
      <w:szCs w:val="20"/>
      <w:lang w:eastAsia="ru-RU"/>
    </w:rPr>
  </w:style>
  <w:style w:type="paragraph" w:customStyle="1" w:styleId="51">
    <w:name w:val="Заголовок 5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20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DashedList">
    <w:name w:val="Dashe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LowerRomanList">
    <w:name w:val="Lower Roman List"/>
    <w:basedOn w:val="a"/>
    <w:uiPriority w:val="99"/>
    <w:rsid w:val="00385CEE"/>
    <w:pPr>
      <w:spacing w:after="0" w:line="240" w:lineRule="auto"/>
      <w:ind w:left="720" w:hanging="431"/>
    </w:pPr>
    <w:rPr>
      <w:rFonts w:cstheme="minorBidi"/>
    </w:rPr>
  </w:style>
  <w:style w:type="character" w:customStyle="1" w:styleId="text8">
    <w:name w:val="Схема документа Знак_text"/>
    <w:uiPriority w:val="99"/>
    <w:rsid w:val="00385CEE"/>
    <w:rPr>
      <w:rFonts w:ascii="Tahoma" w:hAnsi="Tahoma"/>
      <w:sz w:val="16"/>
    </w:rPr>
  </w:style>
  <w:style w:type="character" w:customStyle="1" w:styleId="5text">
    <w:name w:val="Заголовок 5 Знак_text"/>
    <w:uiPriority w:val="99"/>
    <w:rsid w:val="00385CEE"/>
  </w:style>
  <w:style w:type="paragraph" w:styleId="af9">
    <w:name w:val="Block Text"/>
    <w:basedOn w:val="a"/>
    <w:uiPriority w:val="99"/>
    <w:rsid w:val="00385CEE"/>
    <w:pPr>
      <w:spacing w:after="120" w:line="240" w:lineRule="auto"/>
      <w:ind w:left="1440" w:right="1440"/>
    </w:pPr>
    <w:rPr>
      <w:rFonts w:cstheme="minorBidi"/>
    </w:rPr>
  </w:style>
  <w:style w:type="paragraph" w:customStyle="1" w:styleId="Bottom">
    <w:name w:val="Bottom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right="-18"/>
      <w:jc w:val="right"/>
    </w:pPr>
    <w:rPr>
      <w:rFonts w:ascii="Verdana" w:eastAsiaTheme="minorEastAsia" w:hAnsi="Verdana" w:cs="Verdana"/>
      <w:color w:val="C41C16"/>
      <w:sz w:val="16"/>
      <w:szCs w:val="16"/>
      <w:lang w:eastAsia="ru-RU"/>
    </w:rPr>
  </w:style>
  <w:style w:type="character" w:styleId="afa">
    <w:name w:val="Strong"/>
    <w:basedOn w:val="a0"/>
    <w:uiPriority w:val="22"/>
    <w:qFormat/>
    <w:rsid w:val="00385CEE"/>
    <w:rPr>
      <w:rFonts w:cs="Times New Roman"/>
      <w:b/>
      <w:bCs/>
    </w:rPr>
  </w:style>
  <w:style w:type="character" w:customStyle="1" w:styleId="TextNPA">
    <w:name w:val="Text NPA"/>
    <w:rsid w:val="00385CEE"/>
    <w:rPr>
      <w:rFonts w:ascii="Courier New" w:hAnsi="Courier New"/>
    </w:rPr>
  </w:style>
  <w:style w:type="character" w:customStyle="1" w:styleId="Pro-Gramma0">
    <w:name w:val="Pro-Gramma Знак"/>
    <w:link w:val="Pro-Gramma"/>
    <w:locked/>
    <w:rsid w:val="00385CEE"/>
    <w:rPr>
      <w:rFonts w:ascii="Georgia" w:eastAsiaTheme="minorEastAsia" w:hAnsi="Georgia" w:cs="Georgia"/>
      <w:sz w:val="20"/>
      <w:szCs w:val="20"/>
      <w:lang w:eastAsia="ru-RU"/>
    </w:rPr>
  </w:style>
  <w:style w:type="paragraph" w:customStyle="1" w:styleId="16">
    <w:name w:val="Стиль1"/>
    <w:basedOn w:val="a"/>
    <w:qFormat/>
    <w:rsid w:val="00385CEE"/>
    <w:pPr>
      <w:widowControl/>
      <w:shd w:val="clear" w:color="auto" w:fill="FFFFFF"/>
      <w:autoSpaceDE/>
      <w:autoSpaceDN/>
      <w:adjustRightInd/>
      <w:spacing w:after="0" w:line="240" w:lineRule="auto"/>
      <w:ind w:left="-540" w:right="29" w:firstLine="540"/>
      <w:jc w:val="both"/>
    </w:pPr>
    <w:rPr>
      <w:rFonts w:ascii="Times New Roman" w:hAnsi="Times New Roman" w:cs="Times New Roman"/>
      <w:color w:val="383838"/>
      <w:spacing w:val="2"/>
      <w:sz w:val="28"/>
      <w:szCs w:val="28"/>
    </w:rPr>
  </w:style>
  <w:style w:type="character" w:customStyle="1" w:styleId="WW8Num2z0">
    <w:name w:val="WW8Num2z0"/>
    <w:rsid w:val="00385CEE"/>
    <w:rPr>
      <w:rFonts w:ascii="Georgia" w:hAnsi="Georgia"/>
      <w:color w:val="000000"/>
    </w:rPr>
  </w:style>
  <w:style w:type="character" w:customStyle="1" w:styleId="WW8Num2z1">
    <w:name w:val="WW8Num2z1"/>
    <w:rsid w:val="00385CEE"/>
    <w:rPr>
      <w:rFonts w:ascii="Courier New" w:hAnsi="Courier New"/>
    </w:rPr>
  </w:style>
  <w:style w:type="character" w:customStyle="1" w:styleId="WW8Num2z2">
    <w:name w:val="WW8Num2z2"/>
    <w:rsid w:val="00385CEE"/>
    <w:rPr>
      <w:rFonts w:ascii="Wingdings" w:hAnsi="Wingdings"/>
      <w:color w:val="C41C16"/>
      <w:sz w:val="24"/>
    </w:rPr>
  </w:style>
  <w:style w:type="character" w:customStyle="1" w:styleId="WW8Num3z0">
    <w:name w:val="WW8Num3z0"/>
    <w:rsid w:val="00385CEE"/>
    <w:rPr>
      <w:rFonts w:ascii="StarSymbol" w:hAnsi="StarSymbol"/>
      <w:sz w:val="18"/>
    </w:rPr>
  </w:style>
  <w:style w:type="character" w:customStyle="1" w:styleId="WW8Num3z1">
    <w:name w:val="WW8Num3z1"/>
    <w:rsid w:val="00385CEE"/>
    <w:rPr>
      <w:rFonts w:ascii="Wingdings 2" w:hAnsi="Wingdings 2"/>
      <w:sz w:val="18"/>
    </w:rPr>
  </w:style>
  <w:style w:type="character" w:customStyle="1" w:styleId="WW8Num3z2">
    <w:name w:val="WW8Num3z2"/>
    <w:rsid w:val="00385CEE"/>
    <w:rPr>
      <w:rFonts w:ascii="StarSymbol" w:hAnsi="StarSymbol"/>
      <w:sz w:val="18"/>
    </w:rPr>
  </w:style>
  <w:style w:type="character" w:customStyle="1" w:styleId="Absatz-Standardschriftart">
    <w:name w:val="Absatz-Standardschriftart"/>
    <w:rsid w:val="00385CEE"/>
  </w:style>
  <w:style w:type="character" w:customStyle="1" w:styleId="WW-Absatz-Standardschriftart">
    <w:name w:val="WW-Absatz-Standardschriftart"/>
    <w:rsid w:val="00385CEE"/>
  </w:style>
  <w:style w:type="character" w:customStyle="1" w:styleId="WW8Num6z0">
    <w:name w:val="WW8Num6z0"/>
    <w:rsid w:val="00385CEE"/>
    <w:rPr>
      <w:rFonts w:ascii="Symbol" w:hAnsi="Symbol"/>
      <w:sz w:val="18"/>
    </w:rPr>
  </w:style>
  <w:style w:type="character" w:customStyle="1" w:styleId="WW-Absatz-Standardschriftart1">
    <w:name w:val="WW-Absatz-Standardschriftart1"/>
    <w:rsid w:val="00385CEE"/>
  </w:style>
  <w:style w:type="character" w:customStyle="1" w:styleId="WW-Absatz-Standardschriftart11">
    <w:name w:val="WW-Absatz-Standardschriftart11"/>
    <w:rsid w:val="00385CEE"/>
  </w:style>
  <w:style w:type="character" w:customStyle="1" w:styleId="WW-Absatz-Standardschriftart111">
    <w:name w:val="WW-Absatz-Standardschriftart111"/>
    <w:rsid w:val="00385CEE"/>
  </w:style>
  <w:style w:type="character" w:customStyle="1" w:styleId="WW-Absatz-Standardschriftart1111">
    <w:name w:val="WW-Absatz-Standardschriftart1111"/>
    <w:rsid w:val="00385CEE"/>
  </w:style>
  <w:style w:type="character" w:customStyle="1" w:styleId="WW-Absatz-Standardschriftart11111">
    <w:name w:val="WW-Absatz-Standardschriftart11111"/>
    <w:rsid w:val="00385CEE"/>
  </w:style>
  <w:style w:type="character" w:customStyle="1" w:styleId="WW-Absatz-Standardschriftart111111">
    <w:name w:val="WW-Absatz-Standardschriftart111111"/>
    <w:rsid w:val="00385CEE"/>
  </w:style>
  <w:style w:type="character" w:customStyle="1" w:styleId="WW-Absatz-Standardschriftart1111111">
    <w:name w:val="WW-Absatz-Standardschriftart1111111"/>
    <w:rsid w:val="00385CEE"/>
  </w:style>
  <w:style w:type="character" w:customStyle="1" w:styleId="WW-Absatz-Standardschriftart11111111">
    <w:name w:val="WW-Absatz-Standardschriftart11111111"/>
    <w:rsid w:val="00385CEE"/>
  </w:style>
  <w:style w:type="character" w:customStyle="1" w:styleId="WW-Absatz-Standardschriftart111111111">
    <w:name w:val="WW-Absatz-Standardschriftart111111111"/>
    <w:rsid w:val="00385CEE"/>
  </w:style>
  <w:style w:type="character" w:customStyle="1" w:styleId="WW-Absatz-Standardschriftart1111111111">
    <w:name w:val="WW-Absatz-Standardschriftart1111111111"/>
    <w:rsid w:val="00385CEE"/>
  </w:style>
  <w:style w:type="character" w:customStyle="1" w:styleId="WW-Absatz-Standardschriftart11111111111">
    <w:name w:val="WW-Absatz-Standardschriftart11111111111"/>
    <w:rsid w:val="00385CEE"/>
  </w:style>
  <w:style w:type="character" w:customStyle="1" w:styleId="WW-Absatz-Standardschriftart111111111111">
    <w:name w:val="WW-Absatz-Standardschriftart111111111111"/>
    <w:rsid w:val="00385CEE"/>
  </w:style>
  <w:style w:type="character" w:customStyle="1" w:styleId="WW-Absatz-Standardschriftart1111111111111">
    <w:name w:val="WW-Absatz-Standardschriftart1111111111111"/>
    <w:rsid w:val="00385CEE"/>
  </w:style>
  <w:style w:type="character" w:customStyle="1" w:styleId="WW-Absatz-Standardschriftart11111111111111">
    <w:name w:val="WW-Absatz-Standardschriftart11111111111111"/>
    <w:rsid w:val="00385CEE"/>
  </w:style>
  <w:style w:type="character" w:customStyle="1" w:styleId="WW-Absatz-Standardschriftart111111111111111">
    <w:name w:val="WW-Absatz-Standardschriftart111111111111111"/>
    <w:rsid w:val="00385CEE"/>
  </w:style>
  <w:style w:type="character" w:customStyle="1" w:styleId="WW-Absatz-Standardschriftart1111111111111111">
    <w:name w:val="WW-Absatz-Standardschriftart1111111111111111"/>
    <w:rsid w:val="00385CEE"/>
  </w:style>
  <w:style w:type="character" w:customStyle="1" w:styleId="WW-Absatz-Standardschriftart11111111111111111">
    <w:name w:val="WW-Absatz-Standardschriftart11111111111111111"/>
    <w:rsid w:val="00385CEE"/>
  </w:style>
  <w:style w:type="character" w:customStyle="1" w:styleId="WW-Absatz-Standardschriftart111111111111111111">
    <w:name w:val="WW-Absatz-Standardschriftart111111111111111111"/>
    <w:rsid w:val="00385CEE"/>
  </w:style>
  <w:style w:type="character" w:customStyle="1" w:styleId="WW8Num8z0">
    <w:name w:val="WW8Num8z0"/>
    <w:rsid w:val="00385CEE"/>
    <w:rPr>
      <w:rFonts w:ascii="Symbol" w:hAnsi="Symbol"/>
    </w:rPr>
  </w:style>
  <w:style w:type="character" w:customStyle="1" w:styleId="WW8Num8z1">
    <w:name w:val="WW8Num8z1"/>
    <w:rsid w:val="00385CEE"/>
    <w:rPr>
      <w:rFonts w:ascii="Courier New" w:hAnsi="Courier New"/>
    </w:rPr>
  </w:style>
  <w:style w:type="character" w:customStyle="1" w:styleId="WW8Num8z2">
    <w:name w:val="WW8Num8z2"/>
    <w:rsid w:val="00385CEE"/>
    <w:rPr>
      <w:rFonts w:ascii="Wingdings" w:hAnsi="Wingdings"/>
    </w:rPr>
  </w:style>
  <w:style w:type="character" w:customStyle="1" w:styleId="42">
    <w:name w:val="Основной шрифт абзаца4"/>
    <w:rsid w:val="00385CEE"/>
  </w:style>
  <w:style w:type="character" w:customStyle="1" w:styleId="WW-Absatz-Standardschriftart1111111111111111111">
    <w:name w:val="WW-Absatz-Standardschriftart1111111111111111111"/>
    <w:rsid w:val="00385CEE"/>
  </w:style>
  <w:style w:type="character" w:customStyle="1" w:styleId="WW8Num4z0">
    <w:name w:val="WW8Num4z0"/>
    <w:rsid w:val="00385CEE"/>
    <w:rPr>
      <w:rFonts w:ascii="StarSymbol" w:hAnsi="StarSymbol"/>
      <w:sz w:val="18"/>
    </w:rPr>
  </w:style>
  <w:style w:type="character" w:customStyle="1" w:styleId="WW8Num4z1">
    <w:name w:val="WW8Num4z1"/>
    <w:rsid w:val="00385CEE"/>
    <w:rPr>
      <w:rFonts w:ascii="Wingdings 2" w:hAnsi="Wingdings 2"/>
      <w:sz w:val="18"/>
    </w:rPr>
  </w:style>
  <w:style w:type="character" w:customStyle="1" w:styleId="WW8Num7z0">
    <w:name w:val="WW8Num7z0"/>
    <w:rsid w:val="00385CEE"/>
    <w:rPr>
      <w:rFonts w:ascii="Symbol" w:hAnsi="Symbol"/>
      <w:sz w:val="18"/>
    </w:rPr>
  </w:style>
  <w:style w:type="character" w:customStyle="1" w:styleId="WW-Absatz-Standardschriftart11111111111111111111">
    <w:name w:val="WW-Absatz-Standardschriftart11111111111111111111"/>
    <w:rsid w:val="00385CEE"/>
  </w:style>
  <w:style w:type="character" w:customStyle="1" w:styleId="WW-Absatz-Standardschriftart111111111111111111111">
    <w:name w:val="WW-Absatz-Standardschriftart111111111111111111111"/>
    <w:rsid w:val="00385CEE"/>
  </w:style>
  <w:style w:type="character" w:customStyle="1" w:styleId="WW-Absatz-Standardschriftart1111111111111111111111">
    <w:name w:val="WW-Absatz-Standardschriftart1111111111111111111111"/>
    <w:rsid w:val="00385CEE"/>
  </w:style>
  <w:style w:type="character" w:customStyle="1" w:styleId="32">
    <w:name w:val="Основной шрифт абзаца3"/>
    <w:rsid w:val="00385CEE"/>
  </w:style>
  <w:style w:type="character" w:customStyle="1" w:styleId="WW-Absatz-Standardschriftart11111111111111111111111">
    <w:name w:val="WW-Absatz-Standardschriftart11111111111111111111111"/>
    <w:rsid w:val="00385CEE"/>
  </w:style>
  <w:style w:type="character" w:customStyle="1" w:styleId="WW-Absatz-Standardschriftart111111111111111111111111">
    <w:name w:val="WW-Absatz-Standardschriftart111111111111111111111111"/>
    <w:rsid w:val="00385CEE"/>
  </w:style>
  <w:style w:type="character" w:customStyle="1" w:styleId="WW-Absatz-Standardschriftart1111111111111111111111111">
    <w:name w:val="WW-Absatz-Standardschriftart1111111111111111111111111"/>
    <w:rsid w:val="00385CEE"/>
  </w:style>
  <w:style w:type="character" w:customStyle="1" w:styleId="17">
    <w:name w:val="Основной шрифт абзаца1"/>
    <w:rsid w:val="00385CEE"/>
  </w:style>
  <w:style w:type="character" w:styleId="afb">
    <w:name w:val="page number"/>
    <w:basedOn w:val="17"/>
    <w:uiPriority w:val="99"/>
    <w:rsid w:val="00385CEE"/>
    <w:rPr>
      <w:rFonts w:ascii="Verdana" w:hAnsi="Verdana" w:cs="Times New Roman"/>
      <w:b/>
      <w:color w:val="C41C16"/>
      <w:sz w:val="16"/>
    </w:rPr>
  </w:style>
  <w:style w:type="character" w:customStyle="1" w:styleId="afc">
    <w:name w:val="Символ нумерации"/>
    <w:rsid w:val="00385CEE"/>
  </w:style>
  <w:style w:type="character" w:customStyle="1" w:styleId="afd">
    <w:name w:val="Маркеры списка"/>
    <w:rsid w:val="00385CEE"/>
    <w:rPr>
      <w:rFonts w:ascii="StarSymbol" w:hAnsi="StarSymbol"/>
      <w:sz w:val="18"/>
    </w:rPr>
  </w:style>
  <w:style w:type="character" w:customStyle="1" w:styleId="WW8Num5z0">
    <w:name w:val="WW8Num5z0"/>
    <w:rsid w:val="00385CEE"/>
    <w:rPr>
      <w:rFonts w:ascii="StarSymbol" w:hAnsi="StarSymbol"/>
      <w:sz w:val="18"/>
    </w:rPr>
  </w:style>
  <w:style w:type="character" w:customStyle="1" w:styleId="WW-Absatz-Standardschriftart11111111111111111111111111">
    <w:name w:val="WW-Absatz-Standardschriftart11111111111111111111111111"/>
    <w:rsid w:val="00385CEE"/>
  </w:style>
  <w:style w:type="character" w:customStyle="1" w:styleId="WW-Absatz-Standardschriftart111111111111111111111111111">
    <w:name w:val="WW-Absatz-Standardschriftart111111111111111111111111111"/>
    <w:rsid w:val="00385CEE"/>
  </w:style>
  <w:style w:type="character" w:customStyle="1" w:styleId="WW-Absatz-Standardschriftart1111111111111111111111111111">
    <w:name w:val="WW-Absatz-Standardschriftart1111111111111111111111111111"/>
    <w:rsid w:val="00385CEE"/>
  </w:style>
  <w:style w:type="character" w:customStyle="1" w:styleId="WW-Absatz-Standardschriftart11111111111111111111111111111">
    <w:name w:val="WW-Absatz-Standardschriftart11111111111111111111111111111"/>
    <w:rsid w:val="00385CEE"/>
  </w:style>
  <w:style w:type="character" w:customStyle="1" w:styleId="WW-Absatz-Standardschriftart111111111111111111111111111111">
    <w:name w:val="WW-Absatz-Standardschriftart111111111111111111111111111111"/>
    <w:rsid w:val="00385CEE"/>
  </w:style>
  <w:style w:type="character" w:customStyle="1" w:styleId="WW-Absatz-Standardschriftart1111111111111111111111111111111">
    <w:name w:val="WW-Absatz-Standardschriftart1111111111111111111111111111111"/>
    <w:rsid w:val="00385CEE"/>
  </w:style>
  <w:style w:type="character" w:customStyle="1" w:styleId="WW-Absatz-Standardschriftart11111111111111111111111111111111">
    <w:name w:val="WW-Absatz-Standardschriftart11111111111111111111111111111111"/>
    <w:rsid w:val="00385CEE"/>
  </w:style>
  <w:style w:type="character" w:customStyle="1" w:styleId="WW-Absatz-Standardschriftart111111111111111111111111111111111">
    <w:name w:val="WW-Absatz-Standardschriftart111111111111111111111111111111111"/>
    <w:rsid w:val="00385CEE"/>
  </w:style>
  <w:style w:type="character" w:customStyle="1" w:styleId="WW-Absatz-Standardschriftart1111111111111111111111111111111111">
    <w:name w:val="WW-Absatz-Standardschriftart1111111111111111111111111111111111"/>
    <w:rsid w:val="00385CEE"/>
  </w:style>
  <w:style w:type="character" w:customStyle="1" w:styleId="WW8Num5z1">
    <w:name w:val="WW8Num5z1"/>
    <w:rsid w:val="00385CEE"/>
    <w:rPr>
      <w:rFonts w:ascii="Wingdings 2" w:hAnsi="Wingdings 2"/>
      <w:sz w:val="18"/>
    </w:rPr>
  </w:style>
  <w:style w:type="character" w:customStyle="1" w:styleId="22">
    <w:name w:val="Основной шрифт абзаца2"/>
    <w:rsid w:val="00385CEE"/>
  </w:style>
  <w:style w:type="character" w:customStyle="1" w:styleId="WW-Absatz-Standardschriftart11111111111111111111111111111111111">
    <w:name w:val="WW-Absatz-Standardschriftart11111111111111111111111111111111111"/>
    <w:rsid w:val="00385CEE"/>
  </w:style>
  <w:style w:type="character" w:customStyle="1" w:styleId="WW-Absatz-Standardschriftart111111111111111111111111111111111111">
    <w:name w:val="WW-Absatz-Standardschriftart111111111111111111111111111111111111"/>
    <w:rsid w:val="00385CEE"/>
  </w:style>
  <w:style w:type="character" w:customStyle="1" w:styleId="WW-Absatz-Standardschriftart1111111111111111111111111111111111111">
    <w:name w:val="WW-Absatz-Standardschriftart1111111111111111111111111111111111111"/>
    <w:rsid w:val="00385CEE"/>
  </w:style>
  <w:style w:type="character" w:customStyle="1" w:styleId="WW8Num1z0">
    <w:name w:val="WW8Num1z0"/>
    <w:rsid w:val="00385CEE"/>
    <w:rPr>
      <w:rFonts w:ascii="Wingdings" w:hAnsi="Wingdings"/>
      <w:color w:val="800000"/>
    </w:rPr>
  </w:style>
  <w:style w:type="character" w:customStyle="1" w:styleId="WW8Num1z1">
    <w:name w:val="WW8Num1z1"/>
    <w:rsid w:val="00385CEE"/>
    <w:rPr>
      <w:rFonts w:ascii="Courier New" w:hAnsi="Courier New"/>
    </w:rPr>
  </w:style>
  <w:style w:type="character" w:customStyle="1" w:styleId="WW8Num1z2">
    <w:name w:val="WW8Num1z2"/>
    <w:rsid w:val="00385CEE"/>
    <w:rPr>
      <w:rFonts w:ascii="Wingdings" w:hAnsi="Wingdings"/>
      <w:color w:val="C41C16"/>
      <w:sz w:val="24"/>
    </w:rPr>
  </w:style>
  <w:style w:type="character" w:customStyle="1" w:styleId="WW8Num1z3">
    <w:name w:val="WW8Num1z3"/>
    <w:rsid w:val="00385CEE"/>
    <w:rPr>
      <w:rFonts w:ascii="Symbol" w:hAnsi="Symbol"/>
    </w:rPr>
  </w:style>
  <w:style w:type="character" w:customStyle="1" w:styleId="WW8Num1z5">
    <w:name w:val="WW8Num1z5"/>
    <w:rsid w:val="00385CEE"/>
    <w:rPr>
      <w:rFonts w:ascii="Wingdings" w:hAnsi="Wingdings"/>
    </w:rPr>
  </w:style>
  <w:style w:type="character" w:customStyle="1" w:styleId="WW8Num2z5">
    <w:name w:val="WW8Num2z5"/>
    <w:rsid w:val="00385CEE"/>
    <w:rPr>
      <w:rFonts w:ascii="Wingdings" w:hAnsi="Wingdings"/>
    </w:rPr>
  </w:style>
  <w:style w:type="character" w:customStyle="1" w:styleId="WW8Num2z6">
    <w:name w:val="WW8Num2z6"/>
    <w:rsid w:val="00385CEE"/>
    <w:rPr>
      <w:rFonts w:ascii="Symbol" w:hAnsi="Symbol"/>
    </w:rPr>
  </w:style>
  <w:style w:type="character" w:customStyle="1" w:styleId="afe">
    <w:name w:val="Нижний колонтитул Знак"/>
    <w:basedOn w:val="17"/>
    <w:uiPriority w:val="99"/>
    <w:rsid w:val="00385CEE"/>
    <w:rPr>
      <w:rFonts w:cs="Times New Roman"/>
    </w:rPr>
  </w:style>
  <w:style w:type="character" w:customStyle="1" w:styleId="Pro-Marka">
    <w:name w:val="Pro-Marka"/>
    <w:basedOn w:val="17"/>
    <w:rsid w:val="00385CEE"/>
    <w:rPr>
      <w:rFonts w:cs="Times New Roman"/>
      <w:b/>
      <w:color w:val="C41C16"/>
    </w:rPr>
  </w:style>
  <w:style w:type="character" w:customStyle="1" w:styleId="Pro-">
    <w:name w:val="Pro-Ссылка"/>
    <w:basedOn w:val="17"/>
    <w:rsid w:val="00385CEE"/>
    <w:rPr>
      <w:rFonts w:cs="Times New Roman"/>
      <w:i/>
      <w:color w:val="808080"/>
      <w:u w:val="none"/>
    </w:rPr>
  </w:style>
  <w:style w:type="character" w:customStyle="1" w:styleId="aff">
    <w:name w:val="Верхний колонтитул Знак"/>
    <w:basedOn w:val="17"/>
    <w:rsid w:val="00385CEE"/>
    <w:rPr>
      <w:rFonts w:cs="Times New Roman"/>
    </w:rPr>
  </w:style>
  <w:style w:type="character" w:customStyle="1" w:styleId="18">
    <w:name w:val="Знак примечания1"/>
    <w:basedOn w:val="17"/>
    <w:rsid w:val="00385CEE"/>
    <w:rPr>
      <w:rFonts w:cs="Times New Roman"/>
      <w:sz w:val="16"/>
      <w:szCs w:val="16"/>
    </w:rPr>
  </w:style>
  <w:style w:type="paragraph" w:customStyle="1" w:styleId="19">
    <w:name w:val="Заголовок1"/>
    <w:basedOn w:val="a"/>
    <w:next w:val="aff0"/>
    <w:rsid w:val="00385CEE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styleId="aff0">
    <w:name w:val="Body Text"/>
    <w:basedOn w:val="a"/>
    <w:link w:val="aff1"/>
    <w:uiPriority w:val="99"/>
    <w:rsid w:val="00385CEE"/>
    <w:pPr>
      <w:widowControl/>
      <w:suppressAutoHyphens/>
      <w:autoSpaceDE/>
      <w:autoSpaceDN/>
      <w:adjustRightInd/>
      <w:spacing w:after="120"/>
    </w:pPr>
    <w:rPr>
      <w:lang w:eastAsia="ar-SA"/>
    </w:rPr>
  </w:style>
  <w:style w:type="character" w:customStyle="1" w:styleId="aff1">
    <w:name w:val="Основной текст Знак"/>
    <w:basedOn w:val="a0"/>
    <w:link w:val="aff0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customStyle="1" w:styleId="43">
    <w:name w:val="Название4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44">
    <w:name w:val="Указатель4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33">
    <w:name w:val="Название3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34">
    <w:name w:val="Указатель3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23">
    <w:name w:val="Название2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24">
    <w:name w:val="Указатель2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styleId="aff2">
    <w:name w:val="header"/>
    <w:basedOn w:val="a"/>
    <w:link w:val="1a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a">
    <w:name w:val="Верхний колонтитул Знак1"/>
    <w:basedOn w:val="a0"/>
    <w:link w:val="aff2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styleId="aff3">
    <w:name w:val="footer"/>
    <w:basedOn w:val="a"/>
    <w:link w:val="1b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b">
    <w:name w:val="Нижний колонтитул Знак1"/>
    <w:basedOn w:val="a0"/>
    <w:link w:val="aff3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customStyle="1" w:styleId="aff4">
    <w:name w:val="Содержимое таблицы"/>
    <w:basedOn w:val="a"/>
    <w:rsid w:val="00385CEE"/>
    <w:pPr>
      <w:widowControl/>
      <w:suppressLineNumbers/>
      <w:suppressAutoHyphens/>
      <w:autoSpaceDE/>
      <w:autoSpaceDN/>
      <w:adjustRightInd/>
    </w:pPr>
    <w:rPr>
      <w:lang w:eastAsia="ar-SA"/>
    </w:rPr>
  </w:style>
  <w:style w:type="paragraph" w:customStyle="1" w:styleId="aff5">
    <w:name w:val="Заголовок таблицы"/>
    <w:basedOn w:val="aff4"/>
    <w:rsid w:val="00385CEE"/>
    <w:pPr>
      <w:jc w:val="center"/>
    </w:pPr>
    <w:rPr>
      <w:b/>
      <w:bCs/>
    </w:rPr>
  </w:style>
  <w:style w:type="paragraph" w:customStyle="1" w:styleId="1c">
    <w:name w:val="Название1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1d">
    <w:name w:val="Указатель1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NPAText">
    <w:name w:val="NPA Text"/>
    <w:basedOn w:val="Pro-List1"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1134" w:hanging="295"/>
      <w:jc w:val="both"/>
    </w:pPr>
    <w:rPr>
      <w:rFonts w:ascii="Georgia" w:hAnsi="Georgia" w:cs="Times New Roman"/>
      <w:sz w:val="20"/>
      <w:lang w:eastAsia="ar-SA"/>
    </w:rPr>
  </w:style>
  <w:style w:type="paragraph" w:customStyle="1" w:styleId="Pro-List-1">
    <w:name w:val="Pro-List -1"/>
    <w:basedOn w:val="Pro-List1"/>
    <w:qFormat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0" w:firstLine="0"/>
      <w:jc w:val="both"/>
    </w:pPr>
    <w:rPr>
      <w:rFonts w:ascii="Georgia" w:hAnsi="Georgia" w:cs="Times New Roman"/>
      <w:sz w:val="20"/>
      <w:lang w:eastAsia="ar-SA"/>
    </w:rPr>
  </w:style>
  <w:style w:type="paragraph" w:customStyle="1" w:styleId="aff6">
    <w:name w:val="Мой стиль"/>
    <w:basedOn w:val="a"/>
    <w:rsid w:val="00385CEE"/>
    <w:pPr>
      <w:suppressAutoHyphens/>
      <w:autoSpaceDE/>
      <w:autoSpaceDN/>
      <w:adjustRightInd/>
      <w:spacing w:after="120" w:line="288" w:lineRule="auto"/>
      <w:ind w:left="1701" w:hanging="501"/>
      <w:jc w:val="both"/>
      <w:textAlignment w:val="baseline"/>
    </w:pPr>
    <w:rPr>
      <w:rFonts w:ascii="Georgia" w:hAnsi="Georgia" w:cs="Times New Roman"/>
      <w:szCs w:val="20"/>
      <w:lang w:eastAsia="ar-SA"/>
    </w:rPr>
  </w:style>
  <w:style w:type="paragraph" w:customStyle="1" w:styleId="1e">
    <w:name w:val="Схема документа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ahoma" w:hAnsi="Tahoma" w:cs="Tahoma"/>
      <w:sz w:val="16"/>
      <w:szCs w:val="16"/>
      <w:lang w:eastAsia="ar-SA"/>
    </w:rPr>
  </w:style>
  <w:style w:type="paragraph" w:customStyle="1" w:styleId="1f">
    <w:name w:val="Текст примечания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imes New Roman" w:hAnsi="Times New Roman" w:cs="Times New Roman"/>
      <w:sz w:val="20"/>
      <w:szCs w:val="20"/>
      <w:lang w:eastAsia="ar-SA"/>
    </w:rPr>
  </w:style>
  <w:style w:type="table" w:styleId="aff7">
    <w:name w:val="Table Grid"/>
    <w:basedOn w:val="a1"/>
    <w:uiPriority w:val="59"/>
    <w:rsid w:val="00385CE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3">
    <w:name w:val="Без интервала Знак"/>
    <w:basedOn w:val="a0"/>
    <w:link w:val="af2"/>
    <w:uiPriority w:val="1"/>
    <w:rsid w:val="00562170"/>
    <w:rPr>
      <w:rFonts w:ascii="Calibri" w:eastAsiaTheme="minorEastAsia" w:hAnsi="Calibri" w:cs="Calibri"/>
      <w:sz w:val="24"/>
      <w:szCs w:val="24"/>
      <w:lang w:eastAsia="ru-RU"/>
    </w:rPr>
  </w:style>
  <w:style w:type="paragraph" w:customStyle="1" w:styleId="aff8">
    <w:name w:val="Нормальный (таблица)"/>
    <w:basedOn w:val="a"/>
    <w:next w:val="a"/>
    <w:uiPriority w:val="99"/>
    <w:rsid w:val="00385D83"/>
    <w:pPr>
      <w:spacing w:after="0" w:line="240" w:lineRule="auto"/>
      <w:jc w:val="both"/>
    </w:pPr>
    <w:rPr>
      <w:rFonts w:ascii="Arial" w:eastAsia="Times New Roman" w:hAnsi="Arial" w:cs="Times New Roman"/>
    </w:rPr>
  </w:style>
  <w:style w:type="paragraph" w:customStyle="1" w:styleId="ConsPlusTitle">
    <w:name w:val="ConsPlusTitle"/>
    <w:rsid w:val="002605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f9">
    <w:name w:val="annotation reference"/>
    <w:basedOn w:val="a0"/>
    <w:uiPriority w:val="99"/>
    <w:semiHidden/>
    <w:unhideWhenUsed/>
    <w:rsid w:val="000A658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2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5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2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6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5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4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3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6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7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7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8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8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0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6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9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2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5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7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B1767-A109-41D7-96AD-80509ED26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MNikolaeva</dc:creator>
  <cp:lastModifiedBy>User</cp:lastModifiedBy>
  <cp:revision>22</cp:revision>
  <cp:lastPrinted>2020-10-26T07:17:00Z</cp:lastPrinted>
  <dcterms:created xsi:type="dcterms:W3CDTF">2020-10-26T06:07:00Z</dcterms:created>
  <dcterms:modified xsi:type="dcterms:W3CDTF">2025-11-11T08:36:00Z</dcterms:modified>
</cp:coreProperties>
</file>